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85188E">
        <w:rPr>
          <w:rFonts w:ascii="Arial" w:hAnsi="Arial" w:cs="Arial"/>
        </w:rPr>
        <w:tab/>
      </w:r>
      <w:r w:rsidR="00305F51" w:rsidRPr="0085188E">
        <w:rPr>
          <w:rFonts w:ascii="Arial" w:hAnsi="Arial" w:cs="Arial"/>
        </w:rPr>
        <w:t>:</w:t>
      </w:r>
      <w:r w:rsidR="00305F51" w:rsidRPr="0085188E">
        <w:rPr>
          <w:rFonts w:ascii="Arial" w:hAnsi="Arial" w:cs="Arial"/>
        </w:rPr>
        <w:tab/>
      </w:r>
      <w:r w:rsidR="00305F51" w:rsidRPr="0085188E">
        <w:rPr>
          <w:rFonts w:ascii="Arial" w:hAnsi="Arial" w:cs="Arial"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6658450B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85188E" w:rsidRPr="0085188E">
        <w:rPr>
          <w:rFonts w:ascii="Arial" w:hAnsi="Arial" w:cs="Arial"/>
        </w:rPr>
        <w:t xml:space="preserve">LINA MARIA ARBOLEDA HURTADO </w:t>
      </w:r>
      <w:r w:rsidR="00180E49" w:rsidRPr="00A82B09">
        <w:rPr>
          <w:rFonts w:ascii="Arial" w:hAnsi="Arial" w:cs="Arial"/>
        </w:rPr>
        <w:tab/>
      </w:r>
    </w:p>
    <w:p w14:paraId="1CD48EA0" w14:textId="75652FDD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85188E" w:rsidRPr="0085188E">
        <w:rPr>
          <w:rFonts w:ascii="Arial" w:hAnsi="Arial" w:cs="Arial"/>
        </w:rPr>
        <w:t>1.144.157.377</w:t>
      </w:r>
      <w:r w:rsidR="00180E49" w:rsidRPr="0092241A">
        <w:rPr>
          <w:rFonts w:ascii="Arial" w:hAnsi="Arial" w:cs="Arial"/>
        </w:rPr>
        <w:t xml:space="preserve"> DE</w:t>
      </w:r>
      <w:r w:rsidR="00BA1E44">
        <w:rPr>
          <w:rFonts w:ascii="Arial" w:hAnsi="Arial" w:cs="Arial"/>
        </w:rPr>
        <w:t xml:space="preserve"> </w:t>
      </w:r>
      <w:r w:rsidR="0085188E" w:rsidRPr="0085188E">
        <w:rPr>
          <w:rFonts w:ascii="Arial" w:hAnsi="Arial" w:cs="Arial"/>
        </w:rPr>
        <w:t xml:space="preserve">CALI </w:t>
      </w:r>
      <w:r w:rsidRPr="0092241A">
        <w:rPr>
          <w:rFonts w:ascii="Arial" w:hAnsi="Arial" w:cs="Arial"/>
        </w:rPr>
        <w:tab/>
      </w:r>
    </w:p>
    <w:p w14:paraId="21705C67" w14:textId="36E89976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85188E">
        <w:rPr>
          <w:rFonts w:ascii="Arial" w:hAnsi="Arial" w:cs="Arial"/>
        </w:rPr>
        <w:t xml:space="preserve">. </w:t>
      </w:r>
      <w:r w:rsidR="00074961" w:rsidRPr="0085188E">
        <w:rPr>
          <w:rFonts w:ascii="Arial" w:hAnsi="Arial" w:cs="Arial"/>
        </w:rPr>
        <w:t xml:space="preserve"> </w:t>
      </w:r>
      <w:r w:rsidR="0085188E" w:rsidRPr="0085188E">
        <w:rPr>
          <w:rFonts w:ascii="Arial" w:hAnsi="Arial" w:cs="Arial"/>
        </w:rPr>
        <w:t>3500233416</w:t>
      </w:r>
      <w:r w:rsidR="006A2B9C" w:rsidRPr="0085188E">
        <w:rPr>
          <w:rFonts w:ascii="Arial" w:hAnsi="Arial" w:cs="Arial"/>
        </w:rPr>
        <w:tab/>
      </w:r>
    </w:p>
    <w:p w14:paraId="6E95B1CF" w14:textId="25283362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85188E" w:rsidRPr="0085188E">
        <w:rPr>
          <w:rFonts w:ascii="Arial" w:hAnsi="Arial" w:cs="Arial"/>
        </w:rPr>
        <w:t>4500361077</w:t>
      </w:r>
      <w:r w:rsidR="006A2B9C" w:rsidRPr="0092241A">
        <w:rPr>
          <w:rFonts w:ascii="Arial" w:hAnsi="Arial" w:cs="Arial"/>
        </w:rPr>
        <w:tab/>
      </w:r>
      <w:r w:rsidR="00E80DF9" w:rsidRPr="0092241A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10EEF10D" w:rsidR="00032343" w:rsidRPr="0092241A" w:rsidRDefault="00536329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 xml:space="preserve">$ </w:t>
      </w:r>
      <w:r w:rsidR="0085188E" w:rsidRPr="0085188E">
        <w:rPr>
          <w:rFonts w:ascii="Arial" w:hAnsi="Arial" w:cs="Arial"/>
        </w:rPr>
        <w:t>11</w:t>
      </w:r>
      <w:r w:rsidR="0085188E">
        <w:rPr>
          <w:rFonts w:ascii="Arial" w:hAnsi="Arial" w:cs="Arial"/>
        </w:rPr>
        <w:t>.</w:t>
      </w:r>
      <w:r w:rsidR="0085188E" w:rsidRPr="0085188E">
        <w:rPr>
          <w:rFonts w:ascii="Arial" w:hAnsi="Arial" w:cs="Arial"/>
        </w:rPr>
        <w:t>385</w:t>
      </w:r>
      <w:r w:rsidR="0085188E">
        <w:rPr>
          <w:rFonts w:ascii="Arial" w:hAnsi="Arial" w:cs="Arial"/>
        </w:rPr>
        <w:t>.</w:t>
      </w:r>
      <w:r w:rsidR="0085188E" w:rsidRPr="0085188E">
        <w:rPr>
          <w:rFonts w:ascii="Arial" w:hAnsi="Arial" w:cs="Arial"/>
        </w:rPr>
        <w:t>000</w:t>
      </w:r>
      <w:r w:rsidR="00BA1E44" w:rsidRPr="0085188E">
        <w:rPr>
          <w:rFonts w:ascii="Arial" w:hAnsi="Arial" w:cs="Arial"/>
        </w:rPr>
        <w:t xml:space="preserve"> (</w:t>
      </w:r>
      <w:r w:rsidR="0085188E" w:rsidRPr="0085188E">
        <w:rPr>
          <w:rFonts w:ascii="Arial" w:hAnsi="Arial" w:cs="Arial"/>
        </w:rPr>
        <w:t>ONCE MILLONES TRESCIENTOS OCHENTA Y CINCO MIL PESOS M/CTE</w:t>
      </w:r>
      <w:r w:rsidR="00BA1E44" w:rsidRPr="0085188E">
        <w:rPr>
          <w:rFonts w:ascii="Arial" w:hAnsi="Arial" w:cs="Arial"/>
        </w:rPr>
        <w:t>)</w:t>
      </w:r>
    </w:p>
    <w:p w14:paraId="65C890B9" w14:textId="1BEDAB8D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</w:t>
      </w:r>
      <w:r w:rsidR="0085188E">
        <w:rPr>
          <w:rFonts w:ascii="Arial" w:hAnsi="Arial" w:cs="Arial"/>
        </w:rPr>
        <w:t>31</w:t>
      </w:r>
      <w:r w:rsidR="00180E49" w:rsidRPr="0092241A">
        <w:rPr>
          <w:rFonts w:ascii="Arial" w:hAnsi="Arial" w:cs="Arial"/>
        </w:rPr>
        <w:t xml:space="preserve"> DE </w:t>
      </w:r>
      <w:r w:rsidR="0085188E">
        <w:rPr>
          <w:rFonts w:ascii="Arial" w:hAnsi="Arial" w:cs="Arial"/>
        </w:rPr>
        <w:t>JULIO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20B335BC" w:rsidR="00180E49" w:rsidRDefault="0085188E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5188E">
        <w:rPr>
          <w:rFonts w:ascii="Arial" w:hAnsi="Arial" w:cs="Arial"/>
          <w:color w:val="000000"/>
          <w:shd w:val="clear" w:color="auto" w:fill="FFFFFF"/>
        </w:rPr>
        <w:t>PRESTACIÓN DE SERVICIOS PROFESIONALES EN LA SECRETARÍA DEL DEPORTE Y LA RECREACIÓN DEL PROYECTO DENOMINADO " RECREACIÓN Y DEPORTE CON ENFOQUE DIFERENCIAL PARA LOS HABITANTES DE SANTIAGO DE CALI" BP -26005306.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48CF5A89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85188E">
        <w:rPr>
          <w:rFonts w:ascii="Arial" w:hAnsi="Arial" w:cs="Arial"/>
          <w:lang w:val="es-ES_tradnl"/>
        </w:rPr>
        <w:t xml:space="preserve">1639 </w:t>
      </w:r>
      <w:r w:rsidR="006A2B9C" w:rsidRPr="0092241A">
        <w:rPr>
          <w:rFonts w:ascii="Arial" w:hAnsi="Arial" w:cs="Arial"/>
          <w:lang w:val="es-ES_tradnl"/>
        </w:rPr>
        <w:t>de</w:t>
      </w:r>
      <w:r w:rsidR="0085188E">
        <w:rPr>
          <w:rFonts w:ascii="Arial" w:hAnsi="Arial" w:cs="Arial"/>
          <w:lang w:val="es-ES_tradnl"/>
        </w:rPr>
        <w:t xml:space="preserve"> </w:t>
      </w:r>
      <w:r w:rsidR="006A2B9C" w:rsidRPr="0092241A">
        <w:rPr>
          <w:rFonts w:ascii="Arial" w:hAnsi="Arial" w:cs="Arial"/>
          <w:lang w:val="es-ES_tradnl"/>
        </w:rPr>
        <w:t>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19D48EB8" w14:textId="77777777" w:rsidR="00760FA0" w:rsidRDefault="00760FA0">
      <w:pPr>
        <w:pStyle w:val="Textoindependiente"/>
        <w:rPr>
          <w:rFonts w:ascii="Arial" w:hAnsi="Arial" w:cs="Arial"/>
          <w:b/>
        </w:rPr>
      </w:pPr>
    </w:p>
    <w:p w14:paraId="17D2ADAD" w14:textId="77777777" w:rsidR="00760FA0" w:rsidRDefault="00760FA0" w:rsidP="00760FA0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r w:rsidRPr="00B540DB">
        <w:rPr>
          <w:rFonts w:ascii="Arial" w:hAnsi="Arial" w:cs="Arial"/>
        </w:rPr>
        <w:t xml:space="preserve">Acompañar la gestión técnica y operativa </w:t>
      </w:r>
      <w:proofErr w:type="gramStart"/>
      <w:r w:rsidRPr="00B540DB">
        <w:rPr>
          <w:rFonts w:ascii="Arial" w:hAnsi="Arial" w:cs="Arial"/>
        </w:rPr>
        <w:t>para  el</w:t>
      </w:r>
      <w:proofErr w:type="gramEnd"/>
      <w:r w:rsidRPr="00B540DB">
        <w:rPr>
          <w:rFonts w:ascii="Arial" w:hAnsi="Arial" w:cs="Arial"/>
        </w:rPr>
        <w:t xml:space="preserve">  cumplimiento  de  los lineamientos y metodologías a desarrollar en  las  jornadas  y  eventos,  liderando, planeando,  organizando  y  haciendo seguimiento al desarrollo de las acciones para la atención a la población LGTBIQ+ y demás  actividades  del proyecto. Elaborando e implementando las acciones </w:t>
      </w:r>
      <w:proofErr w:type="gramStart"/>
      <w:r w:rsidRPr="00B540DB">
        <w:rPr>
          <w:rFonts w:ascii="Arial" w:hAnsi="Arial" w:cs="Arial"/>
        </w:rPr>
        <w:t>y  planes</w:t>
      </w:r>
      <w:proofErr w:type="gramEnd"/>
      <w:r w:rsidRPr="00B540DB">
        <w:rPr>
          <w:rFonts w:ascii="Arial" w:hAnsi="Arial" w:cs="Arial"/>
        </w:rPr>
        <w:t xml:space="preserve">  de  intervención relacionados  con  las  estrategias  del proyecto  y  el  desarrollo  técnico  de  las actividades del mismo.</w:t>
      </w:r>
    </w:p>
    <w:p w14:paraId="344D2E1E" w14:textId="77777777" w:rsidR="00D24CB3" w:rsidRDefault="00D24CB3" w:rsidP="00D24CB3">
      <w:pPr>
        <w:pStyle w:val="Textoindependiente"/>
        <w:widowControl w:val="0"/>
        <w:suppressAutoHyphens w:val="0"/>
        <w:autoSpaceDE w:val="0"/>
        <w:autoSpaceDN w:val="0"/>
        <w:spacing w:before="3"/>
        <w:rPr>
          <w:rFonts w:ascii="Arial" w:hAnsi="Arial" w:cs="Arial"/>
        </w:rPr>
      </w:pPr>
    </w:p>
    <w:p w14:paraId="61B35338" w14:textId="378C6841" w:rsidR="00D24CB3" w:rsidRPr="00B540DB" w:rsidRDefault="00D24CB3" w:rsidP="00D24CB3">
      <w:pPr>
        <w:pStyle w:val="Textoindependiente"/>
        <w:widowControl w:val="0"/>
        <w:numPr>
          <w:ilvl w:val="0"/>
          <w:numId w:val="26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r w:rsidRPr="00AB5F3D">
        <w:rPr>
          <w:rFonts w:ascii="Arial" w:eastAsia="Arial" w:hAnsi="Arial" w:cs="Arial"/>
        </w:rPr>
        <w:t>Participé en la mesa de trabajo convocada por Cali Diversidad, en conjunto con los coordinadores del programa Poblaciones y Etnias, con el objetivo de dar cumplimiento a la política pública LGTBIQ+ mediante acciones y estrategias que permitan a la Secretaría del Deporte y la Recreación acompañar las actividades propuestas en el marco del Mes del Orgullo "P</w:t>
      </w:r>
      <w:r>
        <w:rPr>
          <w:rFonts w:ascii="Arial" w:eastAsia="Arial" w:hAnsi="Arial" w:cs="Arial"/>
        </w:rPr>
        <w:t>RIDE”</w:t>
      </w:r>
    </w:p>
    <w:p w14:paraId="085D86AA" w14:textId="77777777" w:rsidR="00760FA0" w:rsidRPr="00B540DB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0703DFCF" w14:textId="77777777" w:rsidR="00760FA0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52B58CEE" w14:textId="77777777" w:rsidR="00D24CB3" w:rsidRPr="00B540DB" w:rsidRDefault="00D24CB3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3AADB695" w14:textId="77777777" w:rsidR="00760FA0" w:rsidRPr="00B540DB" w:rsidRDefault="00760FA0" w:rsidP="00760FA0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r w:rsidRPr="00B540DB">
        <w:rPr>
          <w:rFonts w:ascii="Arial" w:hAnsi="Arial" w:cs="Arial"/>
        </w:rPr>
        <w:t xml:space="preserve">Gestionar el seguimiento y control de las </w:t>
      </w:r>
      <w:proofErr w:type="gramStart"/>
      <w:r w:rsidRPr="00B540DB">
        <w:rPr>
          <w:rFonts w:ascii="Arial" w:hAnsi="Arial" w:cs="Arial"/>
        </w:rPr>
        <w:t>actividades  en</w:t>
      </w:r>
      <w:proofErr w:type="gramEnd"/>
      <w:r w:rsidRPr="00B540DB">
        <w:rPr>
          <w:rFonts w:ascii="Arial" w:hAnsi="Arial" w:cs="Arial"/>
        </w:rPr>
        <w:t xml:space="preserve">  campo,  según  las  líneas estratégicas  del  proyecto,  realizando desplazamientos  a  los  </w:t>
      </w:r>
      <w:r w:rsidRPr="00B540DB">
        <w:rPr>
          <w:rFonts w:ascii="Arial" w:hAnsi="Arial" w:cs="Arial"/>
        </w:rPr>
        <w:lastRenderedPageBreak/>
        <w:t>diferentes escenarios deportivos utilizados, así como en  las  acciones  documentales  y  digitales relacionadas  con  los  beneficiarios  del programa.</w:t>
      </w:r>
    </w:p>
    <w:p w14:paraId="35423651" w14:textId="77777777" w:rsidR="00760FA0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13889624" w14:textId="08F70CE5" w:rsidR="00D24CB3" w:rsidRPr="00D24CB3" w:rsidRDefault="00D24CB3" w:rsidP="00D24CB3">
      <w:pPr>
        <w:pStyle w:val="Textoindependiente"/>
        <w:widowControl w:val="0"/>
        <w:numPr>
          <w:ilvl w:val="0"/>
          <w:numId w:val="26"/>
        </w:numPr>
        <w:suppressAutoHyphens w:val="0"/>
        <w:autoSpaceDE w:val="0"/>
        <w:autoSpaceDN w:val="0"/>
        <w:spacing w:before="3"/>
        <w:rPr>
          <w:rFonts w:ascii="Arial" w:eastAsia="Arial" w:hAnsi="Arial" w:cs="Arial"/>
        </w:rPr>
      </w:pPr>
      <w:r w:rsidRPr="00AB5F3D">
        <w:rPr>
          <w:rFonts w:ascii="Arial" w:eastAsia="Arial" w:hAnsi="Arial" w:cs="Arial"/>
        </w:rPr>
        <w:t>Apoyé al monitor asignado mediante visitas en terreno, con el objetivo de garantizar el cumplimiento de las actividades contractuales y verificar la coherencia entre la planeación y la ejecución de cada una de sus clases.</w:t>
      </w:r>
    </w:p>
    <w:p w14:paraId="482A8024" w14:textId="77777777" w:rsidR="00760FA0" w:rsidRPr="00B540DB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2182C031" w14:textId="77777777" w:rsidR="00760FA0" w:rsidRPr="00B540DB" w:rsidRDefault="00760FA0" w:rsidP="00760FA0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proofErr w:type="gramStart"/>
      <w:r w:rsidRPr="00B540DB">
        <w:rPr>
          <w:rFonts w:ascii="Arial" w:hAnsi="Arial" w:cs="Arial"/>
        </w:rPr>
        <w:t>Participar  las</w:t>
      </w:r>
      <w:proofErr w:type="gramEnd"/>
      <w:r w:rsidRPr="00B540DB">
        <w:rPr>
          <w:rFonts w:ascii="Arial" w:hAnsi="Arial" w:cs="Arial"/>
        </w:rPr>
        <w:t xml:space="preserve">  actividades  operativas, logísticas  o  asistenciales  de  carácter misional  de  la  secretaría  de  Deporte  y Recreación,  tendientes  a  enriquecer  la ejecución del programa.</w:t>
      </w:r>
    </w:p>
    <w:p w14:paraId="3013ECD8" w14:textId="77777777" w:rsidR="00760FA0" w:rsidRDefault="00760FA0" w:rsidP="00760FA0">
      <w:pPr>
        <w:pStyle w:val="Prrafodelista"/>
        <w:widowControl w:val="0"/>
        <w:suppressAutoHyphens w:val="0"/>
        <w:autoSpaceDE w:val="0"/>
        <w:ind w:left="644"/>
        <w:textAlignment w:val="auto"/>
        <w:rPr>
          <w:rFonts w:ascii="Arial" w:hAnsi="Arial" w:cs="Arial"/>
          <w:sz w:val="24"/>
          <w:szCs w:val="24"/>
        </w:rPr>
      </w:pPr>
    </w:p>
    <w:p w14:paraId="166141B4" w14:textId="77777777" w:rsidR="00D24CB3" w:rsidRPr="00EF25BF" w:rsidRDefault="00D24CB3" w:rsidP="00D24CB3">
      <w:pPr>
        <w:pStyle w:val="Textoindependiente"/>
        <w:numPr>
          <w:ilvl w:val="0"/>
          <w:numId w:val="27"/>
        </w:numPr>
        <w:suppressAutoHyphens w:val="0"/>
        <w:autoSpaceDE w:val="0"/>
        <w:autoSpaceDN w:val="0"/>
        <w:spacing w:before="3"/>
        <w:rPr>
          <w:rFonts w:ascii="Arial" w:eastAsia="Arial" w:hAnsi="Arial" w:cs="Arial"/>
        </w:rPr>
      </w:pPr>
      <w:r w:rsidRPr="00AB5F3D">
        <w:rPr>
          <w:rFonts w:ascii="Arial" w:eastAsia="Arial" w:hAnsi="Arial" w:cs="Arial"/>
        </w:rPr>
        <w:t xml:space="preserve">Apoyé participando en la mesa de seguimiento a los acuerdos y compromisos por parte de la Secretaria del Deporte y la Recreación a las diferentes actividades que se realizaran a lo largo del mes de junio, donde como </w:t>
      </w:r>
      <w:proofErr w:type="gramStart"/>
      <w:r w:rsidRPr="00AB5F3D">
        <w:rPr>
          <w:rFonts w:ascii="Arial" w:eastAsia="Arial" w:hAnsi="Arial" w:cs="Arial"/>
        </w:rPr>
        <w:t>programa  se</w:t>
      </w:r>
      <w:proofErr w:type="gramEnd"/>
      <w:r w:rsidRPr="00AB5F3D">
        <w:rPr>
          <w:rFonts w:ascii="Arial" w:eastAsia="Arial" w:hAnsi="Arial" w:cs="Arial"/>
        </w:rPr>
        <w:t xml:space="preserve">  iniciará  con una primera acción el 18 de junio con una jornada de actividad física en el Estadio Olímpico Pascual Guerrero liderada entre los programas Poblaciones y Etnias - Carreras y Caminatas.</w:t>
      </w:r>
    </w:p>
    <w:p w14:paraId="1E77036C" w14:textId="77777777" w:rsidR="00D24CB3" w:rsidRDefault="00D24CB3" w:rsidP="00760FA0">
      <w:pPr>
        <w:pStyle w:val="Prrafodelista"/>
        <w:widowControl w:val="0"/>
        <w:suppressAutoHyphens w:val="0"/>
        <w:autoSpaceDE w:val="0"/>
        <w:ind w:left="644"/>
        <w:textAlignment w:val="auto"/>
        <w:rPr>
          <w:rFonts w:ascii="Arial" w:hAnsi="Arial" w:cs="Arial"/>
          <w:sz w:val="24"/>
          <w:szCs w:val="24"/>
        </w:rPr>
      </w:pPr>
    </w:p>
    <w:p w14:paraId="0771FA88" w14:textId="77777777" w:rsidR="00760FA0" w:rsidRPr="00B540DB" w:rsidRDefault="00760FA0" w:rsidP="00760FA0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proofErr w:type="gramStart"/>
      <w:r w:rsidRPr="00B540DB">
        <w:rPr>
          <w:rFonts w:ascii="Arial" w:hAnsi="Arial" w:cs="Arial"/>
        </w:rPr>
        <w:t>Verificar  el</w:t>
      </w:r>
      <w:proofErr w:type="gramEnd"/>
      <w:r w:rsidRPr="00B540DB">
        <w:rPr>
          <w:rFonts w:ascii="Arial" w:hAnsi="Arial" w:cs="Arial"/>
        </w:rPr>
        <w:t xml:space="preserve">  cumplimiento  y/</w:t>
      </w:r>
      <w:proofErr w:type="spellStart"/>
      <w:r w:rsidRPr="00B540DB">
        <w:rPr>
          <w:rFonts w:ascii="Arial" w:hAnsi="Arial" w:cs="Arial"/>
        </w:rPr>
        <w:t>ó</w:t>
      </w:r>
      <w:proofErr w:type="spellEnd"/>
      <w:r w:rsidRPr="00B540DB">
        <w:rPr>
          <w:rFonts w:ascii="Arial" w:hAnsi="Arial" w:cs="Arial"/>
        </w:rPr>
        <w:t xml:space="preserve">  participar de las actividades en pro del desarrollo del sistema de gestión de  calidad, el sistema de  gestión  ambiental  y  el  sistema  de gestión de seguridad y salud en el trabajo.</w:t>
      </w:r>
    </w:p>
    <w:p w14:paraId="3BB645F1" w14:textId="77777777" w:rsidR="00D24CB3" w:rsidRPr="00EF25BF" w:rsidRDefault="00D24CB3" w:rsidP="00D24CB3">
      <w:pPr>
        <w:pStyle w:val="NormalWeb"/>
        <w:numPr>
          <w:ilvl w:val="0"/>
          <w:numId w:val="28"/>
        </w:numPr>
        <w:spacing w:before="0" w:after="0"/>
        <w:jc w:val="both"/>
        <w:rPr>
          <w:rFonts w:ascii="Arial" w:eastAsia="Arial" w:hAnsi="Arial" w:cs="Arial"/>
          <w:lang w:bidi="hi-IN"/>
        </w:rPr>
      </w:pPr>
      <w:r w:rsidRPr="00AB5F3D">
        <w:rPr>
          <w:rFonts w:ascii="Arial" w:eastAsia="Arial" w:hAnsi="Arial" w:cs="Arial"/>
          <w:lang w:bidi="hi-IN"/>
        </w:rPr>
        <w:t>Cumplí con la entrega de los formatos correspondientes al Área de Gestión de Calidad, contribuyendo así al cumplimiento de los procesos y procedimientos establecidos por el área.</w:t>
      </w:r>
    </w:p>
    <w:p w14:paraId="627106D3" w14:textId="77777777" w:rsidR="00760FA0" w:rsidRPr="00B540DB" w:rsidRDefault="00760FA0" w:rsidP="00760FA0">
      <w:pPr>
        <w:pStyle w:val="Textoindependiente"/>
        <w:widowControl w:val="0"/>
        <w:suppressAutoHyphens w:val="0"/>
        <w:autoSpaceDE w:val="0"/>
        <w:autoSpaceDN w:val="0"/>
        <w:spacing w:before="5"/>
        <w:ind w:left="432"/>
        <w:jc w:val="left"/>
        <w:rPr>
          <w:rFonts w:ascii="Arial" w:eastAsia="Arial" w:hAnsi="Arial" w:cs="Arial"/>
        </w:rPr>
      </w:pPr>
    </w:p>
    <w:p w14:paraId="251FB9FA" w14:textId="77777777" w:rsidR="00760FA0" w:rsidRPr="00B540DB" w:rsidRDefault="00760FA0" w:rsidP="00760FA0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proofErr w:type="gramStart"/>
      <w:r w:rsidRPr="00B540DB">
        <w:rPr>
          <w:rFonts w:ascii="Arial" w:hAnsi="Arial" w:cs="Arial"/>
        </w:rPr>
        <w:t>Planear  y</w:t>
      </w:r>
      <w:proofErr w:type="gramEnd"/>
      <w:r w:rsidRPr="00B540DB">
        <w:rPr>
          <w:rFonts w:ascii="Arial" w:hAnsi="Arial" w:cs="Arial"/>
        </w:rPr>
        <w:t xml:space="preserve">  diligenciar  el  formato  de parrilla  de  los  monitores  deportivo  de  la Secretaria del Deporte y la Recreación.</w:t>
      </w:r>
    </w:p>
    <w:p w14:paraId="4D2E5FD2" w14:textId="77777777" w:rsidR="00760FA0" w:rsidRPr="00B540DB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79FC5F44" w14:textId="77777777" w:rsidR="00D24CB3" w:rsidRDefault="00D24CB3" w:rsidP="00D24CB3">
      <w:pPr>
        <w:pStyle w:val="NormalWeb"/>
        <w:numPr>
          <w:ilvl w:val="0"/>
          <w:numId w:val="29"/>
        </w:numPr>
        <w:spacing w:before="0" w:after="0"/>
        <w:jc w:val="both"/>
        <w:rPr>
          <w:rFonts w:ascii="Arial" w:eastAsia="Arial" w:hAnsi="Arial" w:cs="Arial"/>
          <w:lang w:bidi="hi-IN"/>
        </w:rPr>
      </w:pPr>
      <w:proofErr w:type="gramStart"/>
      <w:r w:rsidRPr="00AB5F3D">
        <w:rPr>
          <w:rFonts w:ascii="Arial" w:eastAsia="Arial" w:hAnsi="Arial" w:cs="Arial"/>
          <w:lang w:bidi="hi-IN"/>
        </w:rPr>
        <w:t>Apoyé  con</w:t>
      </w:r>
      <w:proofErr w:type="gramEnd"/>
      <w:r w:rsidRPr="00AB5F3D">
        <w:rPr>
          <w:rFonts w:ascii="Arial" w:eastAsia="Arial" w:hAnsi="Arial" w:cs="Arial"/>
          <w:lang w:bidi="hi-IN"/>
        </w:rPr>
        <w:t xml:space="preserve"> la planeación y entrega de la </w:t>
      </w:r>
      <w:proofErr w:type="spellStart"/>
      <w:r w:rsidRPr="00AB5F3D">
        <w:rPr>
          <w:rFonts w:ascii="Arial" w:eastAsia="Arial" w:hAnsi="Arial" w:cs="Arial"/>
          <w:lang w:bidi="hi-IN"/>
        </w:rPr>
        <w:t>parilla</w:t>
      </w:r>
      <w:proofErr w:type="spellEnd"/>
      <w:r w:rsidRPr="00AB5F3D">
        <w:rPr>
          <w:rFonts w:ascii="Arial" w:eastAsia="Arial" w:hAnsi="Arial" w:cs="Arial"/>
          <w:lang w:bidi="hi-IN"/>
        </w:rPr>
        <w:t xml:space="preserve">  para el programa Poblaciones y Etnias correspondiente a la población  LGTBIQ+</w:t>
      </w:r>
    </w:p>
    <w:p w14:paraId="453960C8" w14:textId="77777777" w:rsidR="00760FA0" w:rsidRPr="00B540DB" w:rsidRDefault="00760FA0" w:rsidP="00760FA0">
      <w:pPr>
        <w:pStyle w:val="Textoindependiente"/>
        <w:widowControl w:val="0"/>
        <w:numPr>
          <w:ilvl w:val="0"/>
          <w:numId w:val="20"/>
        </w:numPr>
        <w:suppressAutoHyphens w:val="0"/>
        <w:autoSpaceDE w:val="0"/>
        <w:autoSpaceDN w:val="0"/>
        <w:spacing w:before="3"/>
        <w:jc w:val="left"/>
        <w:rPr>
          <w:rFonts w:ascii="Arial" w:hAnsi="Arial" w:cs="Arial"/>
        </w:rPr>
      </w:pPr>
      <w:proofErr w:type="gramStart"/>
      <w:r w:rsidRPr="00B540DB">
        <w:rPr>
          <w:rFonts w:ascii="Arial" w:hAnsi="Arial" w:cs="Arial"/>
        </w:rPr>
        <w:t>Las  demás</w:t>
      </w:r>
      <w:proofErr w:type="gramEnd"/>
      <w:r w:rsidRPr="00B540DB">
        <w:rPr>
          <w:rFonts w:ascii="Arial" w:hAnsi="Arial" w:cs="Arial"/>
        </w:rPr>
        <w:t xml:space="preserve">  desarrolladas  en  el  objeto contractual.</w:t>
      </w:r>
    </w:p>
    <w:p w14:paraId="19909339" w14:textId="77777777" w:rsidR="00760FA0" w:rsidRDefault="00760FA0">
      <w:pPr>
        <w:pStyle w:val="Textoindependiente"/>
        <w:rPr>
          <w:rFonts w:ascii="Arial" w:hAnsi="Arial" w:cs="Arial"/>
          <w:b/>
        </w:rPr>
      </w:pPr>
    </w:p>
    <w:p w14:paraId="21EDB274" w14:textId="5171AB97" w:rsidR="002A5A29" w:rsidRDefault="00D24CB3" w:rsidP="007E0AA4">
      <w:pPr>
        <w:pStyle w:val="Textoindependiente"/>
        <w:numPr>
          <w:ilvl w:val="0"/>
          <w:numId w:val="30"/>
        </w:numPr>
        <w:rPr>
          <w:rFonts w:ascii="Arial" w:hAnsi="Arial" w:cs="Arial"/>
          <w:b/>
        </w:rPr>
      </w:pPr>
      <w:r w:rsidRPr="00AB5F3D">
        <w:rPr>
          <w:rFonts w:ascii="Arial" w:eastAsia="Arial" w:hAnsi="Arial" w:cs="Arial"/>
          <w:lang w:val="es-CO" w:bidi="hi-IN"/>
        </w:rPr>
        <w:t xml:space="preserve">Apoyé la gestión de la solicitud dirigida al área de Comunicación, mediante el diligenciamiento del </w:t>
      </w:r>
      <w:proofErr w:type="spellStart"/>
      <w:r w:rsidRPr="00AB5F3D">
        <w:rPr>
          <w:rFonts w:ascii="Arial" w:eastAsia="Arial" w:hAnsi="Arial" w:cs="Arial"/>
          <w:lang w:val="es-CO" w:bidi="hi-IN"/>
        </w:rPr>
        <w:t>brief</w:t>
      </w:r>
      <w:proofErr w:type="spellEnd"/>
      <w:r w:rsidRPr="00AB5F3D">
        <w:rPr>
          <w:rFonts w:ascii="Arial" w:eastAsia="Arial" w:hAnsi="Arial" w:cs="Arial"/>
          <w:lang w:val="es-CO" w:bidi="hi-IN"/>
        </w:rPr>
        <w:t xml:space="preserve"> institucional, con el propósito de desarrollar una pieza gráfica para la jornada de actividad física programada para el 18 de junio de 2025</w:t>
      </w:r>
    </w:p>
    <w:p w14:paraId="0CD507E2" w14:textId="77777777" w:rsidR="0092241A" w:rsidRDefault="0092241A">
      <w:pPr>
        <w:pStyle w:val="Textoindependiente"/>
        <w:rPr>
          <w:rFonts w:ascii="Arial" w:hAnsi="Arial" w:cs="Arial"/>
          <w:b/>
        </w:rPr>
      </w:pPr>
    </w:p>
    <w:p w14:paraId="202BA887" w14:textId="77777777" w:rsidR="007E0AA4" w:rsidRDefault="007E0AA4">
      <w:pPr>
        <w:pStyle w:val="Textoindependiente"/>
        <w:rPr>
          <w:rFonts w:ascii="Arial" w:hAnsi="Arial" w:cs="Arial"/>
          <w:b/>
        </w:rPr>
      </w:pPr>
    </w:p>
    <w:p w14:paraId="3124222F" w14:textId="77777777" w:rsidR="007E0AA4" w:rsidRDefault="007E0AA4">
      <w:pPr>
        <w:pStyle w:val="Textoindependiente"/>
        <w:rPr>
          <w:rFonts w:ascii="Arial" w:hAnsi="Arial" w:cs="Arial"/>
          <w:b/>
        </w:rPr>
      </w:pPr>
    </w:p>
    <w:p w14:paraId="051C4FCC" w14:textId="77777777" w:rsidR="007E0AA4" w:rsidRDefault="007E0AA4">
      <w:pPr>
        <w:pStyle w:val="Textoindependiente"/>
        <w:rPr>
          <w:rFonts w:ascii="Arial" w:hAnsi="Arial" w:cs="Arial"/>
          <w:b/>
        </w:rPr>
      </w:pPr>
    </w:p>
    <w:p w14:paraId="400E0B05" w14:textId="77777777" w:rsidR="007E0AA4" w:rsidRDefault="007E0AA4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lastRenderedPageBreak/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77777777" w:rsidR="0092241A" w:rsidRDefault="0092241A" w:rsidP="0092241A">
      <w:pPr>
        <w:pStyle w:val="Default"/>
      </w:pPr>
    </w:p>
    <w:p w14:paraId="0F69FDE7" w14:textId="41FA51CC" w:rsidR="00760FA0" w:rsidRDefault="0092241A" w:rsidP="00760FA0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</w:rPr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703E2D34" w14:textId="0BEEDAB4" w:rsidR="00760FA0" w:rsidRPr="00B540DB" w:rsidRDefault="00760FA0" w:rsidP="007E0AA4">
      <w:pPr>
        <w:pStyle w:val="Textoindependiente"/>
        <w:widowControl w:val="0"/>
        <w:numPr>
          <w:ilvl w:val="0"/>
          <w:numId w:val="31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r w:rsidRPr="00B540DB">
        <w:rPr>
          <w:rFonts w:ascii="Arial" w:hAnsi="Arial" w:cs="Arial"/>
        </w:rPr>
        <w:t xml:space="preserve">Acompañar la gestión técnica y operativa </w:t>
      </w:r>
      <w:proofErr w:type="gramStart"/>
      <w:r w:rsidRPr="00B540DB">
        <w:rPr>
          <w:rFonts w:ascii="Arial" w:hAnsi="Arial" w:cs="Arial"/>
        </w:rPr>
        <w:t>para  el</w:t>
      </w:r>
      <w:proofErr w:type="gramEnd"/>
      <w:r w:rsidRPr="00B540DB">
        <w:rPr>
          <w:rFonts w:ascii="Arial" w:hAnsi="Arial" w:cs="Arial"/>
        </w:rPr>
        <w:t xml:space="preserve">  cumplimiento  de  los lineamientos y metodologías a desarrollar en  las  jornadas  y  eventos,  liderando, </w:t>
      </w:r>
      <w:r w:rsidR="007E0AA4" w:rsidRPr="00B540DB">
        <w:rPr>
          <w:rFonts w:ascii="Arial" w:hAnsi="Arial" w:cs="Arial"/>
        </w:rPr>
        <w:t>planeando, organizando</w:t>
      </w:r>
      <w:r w:rsidRPr="00B540DB">
        <w:rPr>
          <w:rFonts w:ascii="Arial" w:hAnsi="Arial" w:cs="Arial"/>
        </w:rPr>
        <w:t xml:space="preserve">  y  haciendo seguimiento al desarrollo de las acciones para la atención a la población LGTBIQ+ y demás  actividades  del proyecto. Elaborando e implementando las acciones </w:t>
      </w:r>
      <w:proofErr w:type="gramStart"/>
      <w:r w:rsidRPr="00B540DB">
        <w:rPr>
          <w:rFonts w:ascii="Arial" w:hAnsi="Arial" w:cs="Arial"/>
        </w:rPr>
        <w:t>y  planes</w:t>
      </w:r>
      <w:proofErr w:type="gramEnd"/>
      <w:r w:rsidRPr="00B540DB">
        <w:rPr>
          <w:rFonts w:ascii="Arial" w:hAnsi="Arial" w:cs="Arial"/>
        </w:rPr>
        <w:t xml:space="preserve">  de  intervención relacionados  con  las  estrategias  del proyecto  y  el  desarrollo  </w:t>
      </w:r>
      <w:r w:rsidR="007E0AA4" w:rsidRPr="00B540DB">
        <w:rPr>
          <w:rFonts w:ascii="Arial" w:hAnsi="Arial" w:cs="Arial"/>
        </w:rPr>
        <w:t>técnico de las</w:t>
      </w:r>
      <w:r w:rsidRPr="00B540DB">
        <w:rPr>
          <w:rFonts w:ascii="Arial" w:hAnsi="Arial" w:cs="Arial"/>
        </w:rPr>
        <w:t xml:space="preserve"> actividades del mismo.</w:t>
      </w:r>
    </w:p>
    <w:p w14:paraId="1C591D21" w14:textId="77777777" w:rsidR="00760FA0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05C93EC4" w14:textId="7617808F" w:rsidR="007E0AA4" w:rsidRDefault="007E0AA4" w:rsidP="00760FA0">
      <w:pPr>
        <w:pStyle w:val="Textoindependiente"/>
        <w:spacing w:before="3"/>
        <w:ind w:left="72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7E0AA4">
        <w:rPr>
          <w:rFonts w:ascii="Arial" w:eastAsia="Arial" w:hAnsi="Arial" w:cs="Arial"/>
        </w:rPr>
        <w:t xml:space="preserve"> </w:t>
      </w:r>
      <w:r w:rsidRPr="00AB5F3D">
        <w:rPr>
          <w:rFonts w:ascii="Arial" w:eastAsia="Arial" w:hAnsi="Arial" w:cs="Arial"/>
        </w:rPr>
        <w:t>Participé en la mesa de trabajo convocada por Cali Diversidad, en conjunto con los coordinadores del programa Poblaciones y Etnias, con el objetivo de dar cumplimiento a la política pública LGTBIQ+ mediante acciones y estrategias que permitan a la Secretaría del Deporte y la Recreación acompañar las actividades propuestas en el marco del Mes del Orgullo "P</w:t>
      </w:r>
      <w:r>
        <w:rPr>
          <w:rFonts w:ascii="Arial" w:eastAsia="Arial" w:hAnsi="Arial" w:cs="Arial"/>
        </w:rPr>
        <w:t>RIDE”</w:t>
      </w:r>
    </w:p>
    <w:p w14:paraId="1910EF4E" w14:textId="77777777" w:rsidR="007E0AA4" w:rsidRPr="00B540DB" w:rsidRDefault="007E0AA4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3DD0E3A1" w14:textId="77777777" w:rsidR="00760FA0" w:rsidRPr="00B540DB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11B960FF" w14:textId="77777777" w:rsidR="00760FA0" w:rsidRPr="00B540DB" w:rsidRDefault="00760FA0" w:rsidP="007E0AA4">
      <w:pPr>
        <w:pStyle w:val="Textoindependiente"/>
        <w:widowControl w:val="0"/>
        <w:numPr>
          <w:ilvl w:val="0"/>
          <w:numId w:val="31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r w:rsidRPr="00B540DB">
        <w:rPr>
          <w:rFonts w:ascii="Arial" w:hAnsi="Arial" w:cs="Arial"/>
        </w:rPr>
        <w:t xml:space="preserve">Gestionar el seguimiento y control de las </w:t>
      </w:r>
      <w:proofErr w:type="gramStart"/>
      <w:r w:rsidRPr="00B540DB">
        <w:rPr>
          <w:rFonts w:ascii="Arial" w:hAnsi="Arial" w:cs="Arial"/>
        </w:rPr>
        <w:t>actividades  en</w:t>
      </w:r>
      <w:proofErr w:type="gramEnd"/>
      <w:r w:rsidRPr="00B540DB">
        <w:rPr>
          <w:rFonts w:ascii="Arial" w:hAnsi="Arial" w:cs="Arial"/>
        </w:rPr>
        <w:t xml:space="preserve">  campo,  según  las  líneas estratégicas  del  proyecto,  realizando desplazamientos  a  los  diferentes escenarios deportivos utilizados, así como en  las  acciones  documentales  y  digitales relacionadas  con  los  beneficiarios  del programa.</w:t>
      </w:r>
    </w:p>
    <w:p w14:paraId="0FCAD162" w14:textId="77777777" w:rsidR="00760FA0" w:rsidRPr="00B540DB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0EF879EA" w14:textId="0A00D29D" w:rsidR="007E0AA4" w:rsidRPr="006108FA" w:rsidRDefault="007E0AA4" w:rsidP="006108FA">
      <w:pPr>
        <w:pStyle w:val="Textoindependiente"/>
        <w:spacing w:before="3"/>
        <w:ind w:left="72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6108FA">
        <w:rPr>
          <w:rFonts w:ascii="Arial" w:hAnsi="Arial" w:cs="Arial"/>
        </w:rPr>
        <w:t xml:space="preserve"> Apoyé al monitor asignado mediante visitas en terreno, con el objetivo de garantizar el cumplimiento de las actividades contractuales y verificar la coherencia entre la planeación y la ejecución de cada una de sus clases.</w:t>
      </w:r>
    </w:p>
    <w:p w14:paraId="1895C60A" w14:textId="6D69AC38" w:rsidR="00760FA0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51C630B5" w14:textId="77777777" w:rsidR="007E0AA4" w:rsidRDefault="007E0AA4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3CD047B8" w14:textId="77777777" w:rsidR="007E0AA4" w:rsidRPr="00B540DB" w:rsidRDefault="007E0AA4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44DB39FC" w14:textId="77777777" w:rsidR="00760FA0" w:rsidRDefault="00760FA0" w:rsidP="007E0AA4">
      <w:pPr>
        <w:pStyle w:val="Textoindependiente"/>
        <w:widowControl w:val="0"/>
        <w:numPr>
          <w:ilvl w:val="0"/>
          <w:numId w:val="31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proofErr w:type="gramStart"/>
      <w:r w:rsidRPr="00B540DB">
        <w:rPr>
          <w:rFonts w:ascii="Arial" w:hAnsi="Arial" w:cs="Arial"/>
        </w:rPr>
        <w:t>Participar  las</w:t>
      </w:r>
      <w:proofErr w:type="gramEnd"/>
      <w:r w:rsidRPr="00B540DB">
        <w:rPr>
          <w:rFonts w:ascii="Arial" w:hAnsi="Arial" w:cs="Arial"/>
        </w:rPr>
        <w:t xml:space="preserve">  actividades  operativas, logísticas  o  asistenciales  de  carácter misional  de  la  secretaría  de  Deporte  y Recreación,  tendientes  a  enriquecer  la ejecución del programa.</w:t>
      </w:r>
    </w:p>
    <w:p w14:paraId="0A46A5C2" w14:textId="77777777" w:rsidR="007E0AA4" w:rsidRDefault="007E0AA4" w:rsidP="007E0AA4">
      <w:pPr>
        <w:pStyle w:val="Textoindependiente"/>
        <w:widowControl w:val="0"/>
        <w:suppressAutoHyphens w:val="0"/>
        <w:autoSpaceDE w:val="0"/>
        <w:autoSpaceDN w:val="0"/>
        <w:spacing w:before="3"/>
        <w:rPr>
          <w:rFonts w:ascii="Arial" w:hAnsi="Arial" w:cs="Arial"/>
        </w:rPr>
      </w:pPr>
    </w:p>
    <w:p w14:paraId="75952B0B" w14:textId="77777777" w:rsidR="007E0AA4" w:rsidRPr="00EF25BF" w:rsidRDefault="007E0AA4" w:rsidP="007E0AA4">
      <w:pPr>
        <w:pStyle w:val="Textoindependiente"/>
        <w:numPr>
          <w:ilvl w:val="0"/>
          <w:numId w:val="30"/>
        </w:numPr>
        <w:suppressAutoHyphens w:val="0"/>
        <w:autoSpaceDE w:val="0"/>
        <w:autoSpaceDN w:val="0"/>
        <w:spacing w:before="3"/>
        <w:rPr>
          <w:rFonts w:ascii="Arial" w:eastAsia="Arial" w:hAnsi="Arial" w:cs="Arial"/>
        </w:rPr>
      </w:pPr>
      <w:r w:rsidRPr="00AB5F3D">
        <w:rPr>
          <w:rFonts w:ascii="Arial" w:eastAsia="Arial" w:hAnsi="Arial" w:cs="Arial"/>
        </w:rPr>
        <w:t xml:space="preserve">Apoyé participando en la mesa de seguimiento a los acuerdos y compromisos por parte de la Secretaria del Deporte y la Recreación a las diferentes actividades que se realizaran a lo largo del mes de junio, donde como </w:t>
      </w:r>
      <w:proofErr w:type="gramStart"/>
      <w:r w:rsidRPr="00AB5F3D">
        <w:rPr>
          <w:rFonts w:ascii="Arial" w:eastAsia="Arial" w:hAnsi="Arial" w:cs="Arial"/>
        </w:rPr>
        <w:t>programa  se</w:t>
      </w:r>
      <w:proofErr w:type="gramEnd"/>
      <w:r w:rsidRPr="00AB5F3D">
        <w:rPr>
          <w:rFonts w:ascii="Arial" w:eastAsia="Arial" w:hAnsi="Arial" w:cs="Arial"/>
        </w:rPr>
        <w:t xml:space="preserve">  iniciará  con una primera acción el 18 de junio con una jornada de actividad física en el Estadio Olímpico Pascual Guerrero liderada entre los programas Poblaciones y Etnias - Carreras y Caminatas.</w:t>
      </w:r>
    </w:p>
    <w:p w14:paraId="04319A4B" w14:textId="2FB2B34C" w:rsidR="007E0AA4" w:rsidRDefault="007E0AA4" w:rsidP="007E0AA4">
      <w:pPr>
        <w:pStyle w:val="NormalWeb"/>
        <w:spacing w:before="0" w:after="0"/>
        <w:ind w:left="720"/>
        <w:jc w:val="both"/>
        <w:rPr>
          <w:rFonts w:ascii="Arial" w:eastAsia="Arial" w:hAnsi="Arial" w:cs="Arial"/>
          <w:lang w:bidi="hi-IN"/>
        </w:rPr>
      </w:pPr>
    </w:p>
    <w:p w14:paraId="5F8E7B50" w14:textId="77777777" w:rsidR="007E0AA4" w:rsidRDefault="007E0AA4" w:rsidP="007E0AA4">
      <w:pPr>
        <w:pStyle w:val="NormalWeb"/>
        <w:spacing w:before="0" w:after="0"/>
        <w:ind w:left="720"/>
        <w:jc w:val="both"/>
        <w:rPr>
          <w:rFonts w:ascii="Arial" w:eastAsia="Arial" w:hAnsi="Arial" w:cs="Arial"/>
          <w:lang w:bidi="hi-IN"/>
        </w:rPr>
      </w:pPr>
    </w:p>
    <w:p w14:paraId="415EC477" w14:textId="77777777" w:rsidR="00760FA0" w:rsidRDefault="00760FA0" w:rsidP="00760FA0">
      <w:pPr>
        <w:pStyle w:val="Prrafodelista"/>
        <w:widowControl w:val="0"/>
        <w:suppressAutoHyphens w:val="0"/>
        <w:autoSpaceDE w:val="0"/>
        <w:ind w:left="644"/>
        <w:textAlignment w:val="auto"/>
        <w:rPr>
          <w:rFonts w:ascii="Arial" w:hAnsi="Arial" w:cs="Arial"/>
          <w:sz w:val="24"/>
          <w:szCs w:val="24"/>
        </w:rPr>
      </w:pPr>
    </w:p>
    <w:p w14:paraId="6BA3E910" w14:textId="77777777" w:rsidR="00760FA0" w:rsidRDefault="00760FA0" w:rsidP="007E0AA4">
      <w:pPr>
        <w:pStyle w:val="Textoindependiente"/>
        <w:widowControl w:val="0"/>
        <w:numPr>
          <w:ilvl w:val="0"/>
          <w:numId w:val="31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proofErr w:type="gramStart"/>
      <w:r w:rsidRPr="00B540DB">
        <w:rPr>
          <w:rFonts w:ascii="Arial" w:hAnsi="Arial" w:cs="Arial"/>
        </w:rPr>
        <w:t>Verificar  el</w:t>
      </w:r>
      <w:proofErr w:type="gramEnd"/>
      <w:r w:rsidRPr="00B540DB">
        <w:rPr>
          <w:rFonts w:ascii="Arial" w:hAnsi="Arial" w:cs="Arial"/>
        </w:rPr>
        <w:t xml:space="preserve">  cumplimiento  y/</w:t>
      </w:r>
      <w:proofErr w:type="spellStart"/>
      <w:r w:rsidRPr="00B540DB">
        <w:rPr>
          <w:rFonts w:ascii="Arial" w:hAnsi="Arial" w:cs="Arial"/>
        </w:rPr>
        <w:t>ó</w:t>
      </w:r>
      <w:proofErr w:type="spellEnd"/>
      <w:r w:rsidRPr="00B540DB">
        <w:rPr>
          <w:rFonts w:ascii="Arial" w:hAnsi="Arial" w:cs="Arial"/>
        </w:rPr>
        <w:t xml:space="preserve">  participar de las actividades en pro del desarrollo del sistema de gestión de  calidad, el sistema de  gestión  ambiental  y  el  sistema  de gestión de seguridad y salud en el trabajo.</w:t>
      </w:r>
    </w:p>
    <w:p w14:paraId="14B631E4" w14:textId="77777777" w:rsidR="007E0AA4" w:rsidRDefault="007E0AA4" w:rsidP="007E0AA4">
      <w:pPr>
        <w:pStyle w:val="Textoindependiente"/>
        <w:widowControl w:val="0"/>
        <w:suppressAutoHyphens w:val="0"/>
        <w:autoSpaceDE w:val="0"/>
        <w:autoSpaceDN w:val="0"/>
        <w:spacing w:before="3"/>
        <w:rPr>
          <w:rFonts w:ascii="Arial" w:hAnsi="Arial" w:cs="Arial"/>
        </w:rPr>
      </w:pPr>
    </w:p>
    <w:p w14:paraId="27DA3D15" w14:textId="77777777" w:rsidR="007E0AA4" w:rsidRPr="00EF25BF" w:rsidRDefault="007E0AA4" w:rsidP="007E0AA4">
      <w:pPr>
        <w:pStyle w:val="NormalWeb"/>
        <w:numPr>
          <w:ilvl w:val="0"/>
          <w:numId w:val="30"/>
        </w:numPr>
        <w:spacing w:before="0" w:after="0"/>
        <w:jc w:val="both"/>
        <w:rPr>
          <w:rFonts w:ascii="Arial" w:eastAsia="Arial" w:hAnsi="Arial" w:cs="Arial"/>
          <w:lang w:bidi="hi-IN"/>
        </w:rPr>
      </w:pPr>
      <w:r w:rsidRPr="00AB5F3D">
        <w:rPr>
          <w:rFonts w:ascii="Arial" w:eastAsia="Arial" w:hAnsi="Arial" w:cs="Arial"/>
          <w:lang w:bidi="hi-IN"/>
        </w:rPr>
        <w:t>Cumplí con la entrega de los formatos correspondientes al Área de Gestión de Calidad, contribuyendo así al cumplimiento de los procesos y procedimientos establecidos por el área.</w:t>
      </w:r>
    </w:p>
    <w:p w14:paraId="43B727BC" w14:textId="5BC4CC30" w:rsidR="007E0AA4" w:rsidRPr="007E0AA4" w:rsidRDefault="007E0AA4" w:rsidP="007E0AA4">
      <w:pPr>
        <w:pStyle w:val="Prrafodelista"/>
        <w:rPr>
          <w:rFonts w:ascii="Arial" w:eastAsia="Arial" w:hAnsi="Arial" w:cs="Arial"/>
        </w:rPr>
      </w:pPr>
    </w:p>
    <w:p w14:paraId="017B8AEB" w14:textId="77777777" w:rsidR="00760FA0" w:rsidRPr="00B540DB" w:rsidRDefault="00760FA0" w:rsidP="00760FA0">
      <w:pPr>
        <w:pStyle w:val="Textoindependiente"/>
        <w:widowControl w:val="0"/>
        <w:suppressAutoHyphens w:val="0"/>
        <w:autoSpaceDE w:val="0"/>
        <w:autoSpaceDN w:val="0"/>
        <w:spacing w:before="5"/>
        <w:ind w:left="432"/>
        <w:jc w:val="left"/>
        <w:rPr>
          <w:rFonts w:ascii="Arial" w:eastAsia="Arial" w:hAnsi="Arial" w:cs="Arial"/>
        </w:rPr>
      </w:pPr>
    </w:p>
    <w:p w14:paraId="7B8D0FB1" w14:textId="77777777" w:rsidR="00760FA0" w:rsidRDefault="00760FA0" w:rsidP="007E0AA4">
      <w:pPr>
        <w:pStyle w:val="Textoindependiente"/>
        <w:widowControl w:val="0"/>
        <w:numPr>
          <w:ilvl w:val="0"/>
          <w:numId w:val="31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proofErr w:type="gramStart"/>
      <w:r w:rsidRPr="00B540DB">
        <w:rPr>
          <w:rFonts w:ascii="Arial" w:hAnsi="Arial" w:cs="Arial"/>
        </w:rPr>
        <w:t>Planear  y</w:t>
      </w:r>
      <w:proofErr w:type="gramEnd"/>
      <w:r w:rsidRPr="00B540DB">
        <w:rPr>
          <w:rFonts w:ascii="Arial" w:hAnsi="Arial" w:cs="Arial"/>
        </w:rPr>
        <w:t xml:space="preserve">  diligenciar  el  formato  de parrilla  de  los  monitores  deportivo  de  la Secretaria del Deporte y la Recreación.</w:t>
      </w:r>
    </w:p>
    <w:p w14:paraId="4C86AA5A" w14:textId="77777777" w:rsidR="007E0AA4" w:rsidRDefault="007E0AA4" w:rsidP="007E0AA4">
      <w:pPr>
        <w:pStyle w:val="Textoindependiente"/>
        <w:widowControl w:val="0"/>
        <w:suppressAutoHyphens w:val="0"/>
        <w:autoSpaceDE w:val="0"/>
        <w:autoSpaceDN w:val="0"/>
        <w:spacing w:before="3"/>
        <w:ind w:left="720"/>
        <w:rPr>
          <w:rFonts w:ascii="Arial" w:hAnsi="Arial" w:cs="Arial"/>
        </w:rPr>
      </w:pPr>
    </w:p>
    <w:p w14:paraId="6542280B" w14:textId="77777777" w:rsidR="007E0AA4" w:rsidRDefault="007E0AA4" w:rsidP="007E0AA4">
      <w:pPr>
        <w:pStyle w:val="NormalWeb"/>
        <w:numPr>
          <w:ilvl w:val="0"/>
          <w:numId w:val="30"/>
        </w:numPr>
        <w:spacing w:before="0" w:after="0"/>
        <w:jc w:val="both"/>
        <w:rPr>
          <w:rFonts w:ascii="Arial" w:eastAsia="Arial" w:hAnsi="Arial" w:cs="Arial"/>
          <w:lang w:bidi="hi-IN"/>
        </w:rPr>
      </w:pPr>
      <w:proofErr w:type="gramStart"/>
      <w:r w:rsidRPr="00AB5F3D">
        <w:rPr>
          <w:rFonts w:ascii="Arial" w:eastAsia="Arial" w:hAnsi="Arial" w:cs="Arial"/>
          <w:lang w:bidi="hi-IN"/>
        </w:rPr>
        <w:t>Apoyé  con</w:t>
      </w:r>
      <w:proofErr w:type="gramEnd"/>
      <w:r w:rsidRPr="00AB5F3D">
        <w:rPr>
          <w:rFonts w:ascii="Arial" w:eastAsia="Arial" w:hAnsi="Arial" w:cs="Arial"/>
          <w:lang w:bidi="hi-IN"/>
        </w:rPr>
        <w:t xml:space="preserve"> la planeación y entrega de la </w:t>
      </w:r>
      <w:proofErr w:type="spellStart"/>
      <w:r w:rsidRPr="00AB5F3D">
        <w:rPr>
          <w:rFonts w:ascii="Arial" w:eastAsia="Arial" w:hAnsi="Arial" w:cs="Arial"/>
          <w:lang w:bidi="hi-IN"/>
        </w:rPr>
        <w:t>parilla</w:t>
      </w:r>
      <w:proofErr w:type="spellEnd"/>
      <w:r w:rsidRPr="00AB5F3D">
        <w:rPr>
          <w:rFonts w:ascii="Arial" w:eastAsia="Arial" w:hAnsi="Arial" w:cs="Arial"/>
          <w:lang w:bidi="hi-IN"/>
        </w:rPr>
        <w:t xml:space="preserve">  para el programa Poblaciones y Etnias correspondiente a la población  LGTBIQ+</w:t>
      </w:r>
    </w:p>
    <w:p w14:paraId="47D72DCF" w14:textId="5C6AECB7" w:rsidR="007E0AA4" w:rsidRPr="00B540DB" w:rsidRDefault="007E0AA4" w:rsidP="007E0AA4">
      <w:pPr>
        <w:pStyle w:val="Textoindependiente"/>
        <w:widowControl w:val="0"/>
        <w:suppressAutoHyphens w:val="0"/>
        <w:autoSpaceDE w:val="0"/>
        <w:autoSpaceDN w:val="0"/>
        <w:spacing w:before="3"/>
        <w:ind w:left="720"/>
        <w:rPr>
          <w:rFonts w:ascii="Arial" w:hAnsi="Arial" w:cs="Arial"/>
        </w:rPr>
      </w:pPr>
    </w:p>
    <w:p w14:paraId="7085A5E9" w14:textId="77777777" w:rsidR="00760FA0" w:rsidRPr="00B540DB" w:rsidRDefault="00760FA0" w:rsidP="007E0AA4">
      <w:pPr>
        <w:pStyle w:val="Textoindependiente"/>
        <w:widowControl w:val="0"/>
        <w:numPr>
          <w:ilvl w:val="0"/>
          <w:numId w:val="31"/>
        </w:numPr>
        <w:suppressAutoHyphens w:val="0"/>
        <w:autoSpaceDE w:val="0"/>
        <w:autoSpaceDN w:val="0"/>
        <w:spacing w:before="3"/>
        <w:jc w:val="left"/>
        <w:rPr>
          <w:rFonts w:ascii="Arial" w:hAnsi="Arial" w:cs="Arial"/>
        </w:rPr>
      </w:pPr>
      <w:proofErr w:type="gramStart"/>
      <w:r w:rsidRPr="00B540DB">
        <w:rPr>
          <w:rFonts w:ascii="Arial" w:hAnsi="Arial" w:cs="Arial"/>
        </w:rPr>
        <w:t>Las  demás</w:t>
      </w:r>
      <w:proofErr w:type="gramEnd"/>
      <w:r w:rsidRPr="00B540DB">
        <w:rPr>
          <w:rFonts w:ascii="Arial" w:hAnsi="Arial" w:cs="Arial"/>
        </w:rPr>
        <w:t xml:space="preserve">  desarrolladas  en  el  objeto contractual.</w:t>
      </w:r>
    </w:p>
    <w:p w14:paraId="523ACD76" w14:textId="77777777" w:rsidR="00760FA0" w:rsidRDefault="00760FA0" w:rsidP="00760FA0">
      <w:pPr>
        <w:pStyle w:val="Textoindependiente"/>
        <w:spacing w:before="3"/>
        <w:ind w:left="720"/>
        <w:rPr>
          <w:rFonts w:ascii="Arial" w:hAnsi="Arial" w:cs="Arial"/>
        </w:rPr>
      </w:pPr>
    </w:p>
    <w:p w14:paraId="1A4B979F" w14:textId="46C2627E" w:rsidR="007E0AA4" w:rsidRPr="006108FA" w:rsidRDefault="007E0AA4" w:rsidP="006108FA">
      <w:pPr>
        <w:pStyle w:val="NormalWeb"/>
        <w:spacing w:before="0" w:after="0"/>
        <w:ind w:left="360"/>
        <w:jc w:val="both"/>
        <w:rPr>
          <w:rFonts w:ascii="Arial" w:eastAsia="Arial" w:hAnsi="Arial" w:cs="Arial"/>
          <w:lang w:bidi="hi-IN"/>
        </w:rPr>
      </w:pPr>
      <w:r w:rsidRPr="006108FA">
        <w:rPr>
          <w:rFonts w:ascii="Arial" w:eastAsia="Arial" w:hAnsi="Arial" w:cs="Arial"/>
          <w:lang w:bidi="hi-IN"/>
        </w:rPr>
        <w:t>-</w:t>
      </w:r>
      <w:r w:rsidRPr="007E0AA4">
        <w:rPr>
          <w:rFonts w:ascii="Arial" w:eastAsia="Arial" w:hAnsi="Arial" w:cs="Arial"/>
          <w:lang w:bidi="hi-IN"/>
        </w:rPr>
        <w:t xml:space="preserve"> </w:t>
      </w:r>
      <w:r w:rsidRPr="00AB5F3D">
        <w:rPr>
          <w:rFonts w:ascii="Arial" w:eastAsia="Arial" w:hAnsi="Arial" w:cs="Arial"/>
          <w:lang w:bidi="hi-IN"/>
        </w:rPr>
        <w:t xml:space="preserve">Apoyé la gestión de la solicitud dirigida al área de Comunicación, mediante el diligenciamiento del </w:t>
      </w:r>
      <w:proofErr w:type="spellStart"/>
      <w:r w:rsidRPr="00AB5F3D">
        <w:rPr>
          <w:rFonts w:ascii="Arial" w:eastAsia="Arial" w:hAnsi="Arial" w:cs="Arial"/>
          <w:lang w:bidi="hi-IN"/>
        </w:rPr>
        <w:t>brief</w:t>
      </w:r>
      <w:proofErr w:type="spellEnd"/>
      <w:r w:rsidRPr="00AB5F3D">
        <w:rPr>
          <w:rFonts w:ascii="Arial" w:eastAsia="Arial" w:hAnsi="Arial" w:cs="Arial"/>
          <w:lang w:bidi="hi-IN"/>
        </w:rPr>
        <w:t xml:space="preserve"> institucional, con el propósito de desarrollar una pieza gráfica para la jornada de actividad física programada para el 18 de junio de 2025</w:t>
      </w:r>
    </w:p>
    <w:p w14:paraId="200AD3E9" w14:textId="77777777" w:rsidR="00760FA0" w:rsidRPr="006108FA" w:rsidRDefault="00760FA0" w:rsidP="006108FA">
      <w:pPr>
        <w:pStyle w:val="NormalWeb"/>
        <w:spacing w:before="0" w:after="0"/>
        <w:ind w:left="720"/>
        <w:jc w:val="both"/>
        <w:rPr>
          <w:rFonts w:ascii="Arial" w:eastAsia="Arial" w:hAnsi="Arial" w:cs="Arial"/>
          <w:lang w:bidi="hi-IN"/>
        </w:rPr>
      </w:pPr>
    </w:p>
    <w:p w14:paraId="5C29DED6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0E5244D6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89B5168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5CD461D7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3B140D53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16B525C7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75C5EB26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20E96557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4B0BE1FA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04C0BDF1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43FDD81B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626CD93D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41217065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7F4B6793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1EC20618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3CDE2160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66DF5178" w14:textId="77777777" w:rsidR="00760FA0" w:rsidRDefault="00760FA0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1F7966D0" w14:textId="77777777" w:rsidR="00760FA0" w:rsidRPr="00BA1E44" w:rsidRDefault="00760FA0" w:rsidP="00BA1E44">
      <w:pPr>
        <w:pStyle w:val="NormalWeb"/>
        <w:spacing w:before="0" w:beforeAutospacing="0" w:after="0" w:afterAutospacing="0"/>
        <w:jc w:val="both"/>
      </w:pP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lastRenderedPageBreak/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5EC5355A" w14:textId="77777777" w:rsidR="0085188E" w:rsidRDefault="0085188E" w:rsidP="007C5227">
      <w:pPr>
        <w:pStyle w:val="Textoindependiente"/>
        <w:rPr>
          <w:rFonts w:ascii="Arial" w:hAnsi="Arial" w:cs="Arial"/>
          <w:b/>
        </w:rPr>
      </w:pPr>
    </w:p>
    <w:p w14:paraId="681DB80F" w14:textId="77777777" w:rsidR="0085188E" w:rsidRDefault="0085188E" w:rsidP="007C5227">
      <w:pPr>
        <w:pStyle w:val="Textoindependiente"/>
        <w:rPr>
          <w:rFonts w:ascii="Arial" w:hAnsi="Arial" w:cs="Arial"/>
          <w:b/>
        </w:rPr>
      </w:pPr>
    </w:p>
    <w:p w14:paraId="232C9637" w14:textId="5960617C" w:rsidR="0085188E" w:rsidRPr="00B540DB" w:rsidRDefault="0085188E" w:rsidP="007E0AA4">
      <w:pPr>
        <w:pStyle w:val="Textoindependiente"/>
        <w:widowControl w:val="0"/>
        <w:numPr>
          <w:ilvl w:val="0"/>
          <w:numId w:val="32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r w:rsidRPr="00B540DB">
        <w:rPr>
          <w:rFonts w:ascii="Arial" w:hAnsi="Arial" w:cs="Arial"/>
        </w:rPr>
        <w:t xml:space="preserve">Acompañar la gestión técnica y operativa </w:t>
      </w:r>
      <w:proofErr w:type="gramStart"/>
      <w:r w:rsidRPr="00B540DB">
        <w:rPr>
          <w:rFonts w:ascii="Arial" w:hAnsi="Arial" w:cs="Arial"/>
        </w:rPr>
        <w:t>para  el</w:t>
      </w:r>
      <w:proofErr w:type="gramEnd"/>
      <w:r w:rsidRPr="00B540DB">
        <w:rPr>
          <w:rFonts w:ascii="Arial" w:hAnsi="Arial" w:cs="Arial"/>
        </w:rPr>
        <w:t xml:space="preserve">  cumplimiento  de  los lineamientos y metodologías a desarrollar en  las  jornadas  y  eventos,  liderando, planeando,  organizando  y  haciendo seguimiento al desarrollo de las acciones para la atención a la población LGTBIQ+ y demás  actividades  del proyecto. Elaborando e implementando las acciones </w:t>
      </w:r>
      <w:proofErr w:type="gramStart"/>
      <w:r w:rsidRPr="00B540DB">
        <w:rPr>
          <w:rFonts w:ascii="Arial" w:hAnsi="Arial" w:cs="Arial"/>
        </w:rPr>
        <w:t>y  planes</w:t>
      </w:r>
      <w:proofErr w:type="gramEnd"/>
      <w:r w:rsidRPr="00B540DB">
        <w:rPr>
          <w:rFonts w:ascii="Arial" w:hAnsi="Arial" w:cs="Arial"/>
        </w:rPr>
        <w:t xml:space="preserve">  de  intervención relacionados  con  las  estrategias  del proyecto  y  el  desarrollo  técnico  de  las actividades del mismo.</w:t>
      </w:r>
    </w:p>
    <w:p w14:paraId="008B8976" w14:textId="77777777" w:rsidR="0085188E" w:rsidRPr="00B540DB" w:rsidRDefault="0085188E" w:rsidP="0085188E">
      <w:pPr>
        <w:pStyle w:val="Textoindependiente"/>
        <w:spacing w:before="3"/>
        <w:ind w:left="720"/>
        <w:rPr>
          <w:rFonts w:ascii="Arial" w:hAnsi="Arial" w:cs="Arial"/>
        </w:rPr>
      </w:pPr>
    </w:p>
    <w:p w14:paraId="0425204E" w14:textId="59562207" w:rsidR="0085188E" w:rsidRDefault="0085188E" w:rsidP="00AA5E78">
      <w:pPr>
        <w:pStyle w:val="Textoindependiente"/>
        <w:widowControl w:val="0"/>
        <w:numPr>
          <w:ilvl w:val="0"/>
          <w:numId w:val="21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r>
        <w:rPr>
          <w:rFonts w:ascii="Arial" w:hAnsi="Arial" w:cs="Arial"/>
        </w:rPr>
        <w:t xml:space="preserve">Acompañé las iniciativas de los grupos que actualmente atiende, donde solicitaron el acompañamiento para el desarrollo de actividades deportivas de acuerdo con intereses de los colectivos. </w:t>
      </w:r>
    </w:p>
    <w:p w14:paraId="1F54F8CD" w14:textId="77777777" w:rsidR="0085188E" w:rsidRPr="00B540DB" w:rsidRDefault="0085188E" w:rsidP="0085188E">
      <w:pPr>
        <w:pStyle w:val="Textoindependiente"/>
        <w:spacing w:before="3"/>
        <w:ind w:left="720"/>
        <w:rPr>
          <w:rFonts w:ascii="Arial" w:hAnsi="Arial" w:cs="Arial"/>
        </w:rPr>
      </w:pPr>
    </w:p>
    <w:p w14:paraId="19D992BF" w14:textId="2F428625" w:rsidR="0085188E" w:rsidRPr="00B540DB" w:rsidRDefault="007E0AA4" w:rsidP="007E0AA4">
      <w:pPr>
        <w:pStyle w:val="Textoindependiente"/>
        <w:widowControl w:val="0"/>
        <w:suppressAutoHyphens w:val="0"/>
        <w:autoSpaceDE w:val="0"/>
        <w:autoSpaceDN w:val="0"/>
        <w:spacing w:before="3"/>
        <w:ind w:left="360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85188E" w:rsidRPr="00B540DB">
        <w:rPr>
          <w:rFonts w:ascii="Arial" w:hAnsi="Arial" w:cs="Arial"/>
        </w:rPr>
        <w:t xml:space="preserve">Gestionar el seguimiento y control de las </w:t>
      </w:r>
      <w:proofErr w:type="gramStart"/>
      <w:r w:rsidR="0085188E" w:rsidRPr="00B540DB">
        <w:rPr>
          <w:rFonts w:ascii="Arial" w:hAnsi="Arial" w:cs="Arial"/>
        </w:rPr>
        <w:t>actividades  en</w:t>
      </w:r>
      <w:proofErr w:type="gramEnd"/>
      <w:r w:rsidR="0085188E" w:rsidRPr="00B540DB">
        <w:rPr>
          <w:rFonts w:ascii="Arial" w:hAnsi="Arial" w:cs="Arial"/>
        </w:rPr>
        <w:t xml:space="preserve">  campo,  según  las  líneas estratégicas  del  proyecto,  realizando desplazamientos  a  los  diferentes escenarios deportivos utilizados, así como en  las  acciones  documentales  y  digitales relacionadas  con  los  beneficiarios  del programa.</w:t>
      </w:r>
    </w:p>
    <w:p w14:paraId="4ADF5B67" w14:textId="77777777" w:rsidR="0085188E" w:rsidRPr="00B540DB" w:rsidRDefault="0085188E" w:rsidP="0085188E">
      <w:pPr>
        <w:pStyle w:val="Textoindependiente"/>
        <w:spacing w:before="3"/>
        <w:ind w:left="720"/>
        <w:rPr>
          <w:rFonts w:ascii="Arial" w:hAnsi="Arial" w:cs="Arial"/>
        </w:rPr>
      </w:pPr>
    </w:p>
    <w:p w14:paraId="75C24E7A" w14:textId="44FD81C4" w:rsidR="0085188E" w:rsidRPr="00776FFA" w:rsidRDefault="0085188E" w:rsidP="00AA5E78">
      <w:pPr>
        <w:pStyle w:val="Prrafodelista"/>
        <w:widowControl w:val="0"/>
        <w:numPr>
          <w:ilvl w:val="0"/>
          <w:numId w:val="21"/>
        </w:numPr>
        <w:suppressAutoHyphens w:val="0"/>
        <w:autoSpaceDE w:val="0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Apoyé</w:t>
      </w:r>
      <w:r w:rsidRPr="00776F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por medio </w:t>
      </w:r>
      <w:proofErr w:type="gramStart"/>
      <w:r>
        <w:rPr>
          <w:rFonts w:ascii="Arial" w:hAnsi="Arial" w:cs="Arial"/>
          <w:sz w:val="24"/>
          <w:szCs w:val="24"/>
        </w:rPr>
        <w:t xml:space="preserve">de </w:t>
      </w:r>
      <w:r w:rsidRPr="00776FFA">
        <w:rPr>
          <w:rFonts w:ascii="Arial" w:hAnsi="Arial" w:cs="Arial"/>
          <w:sz w:val="24"/>
          <w:szCs w:val="24"/>
        </w:rPr>
        <w:t xml:space="preserve"> visitas</w:t>
      </w:r>
      <w:proofErr w:type="gramEnd"/>
      <w:r w:rsidRPr="00776FFA">
        <w:rPr>
          <w:rFonts w:ascii="Arial" w:hAnsi="Arial" w:cs="Arial"/>
          <w:sz w:val="24"/>
          <w:szCs w:val="24"/>
        </w:rPr>
        <w:t xml:space="preserve"> en terreno</w:t>
      </w:r>
      <w:r>
        <w:rPr>
          <w:rFonts w:ascii="Arial" w:hAnsi="Arial" w:cs="Arial"/>
          <w:sz w:val="24"/>
          <w:szCs w:val="24"/>
        </w:rPr>
        <w:t xml:space="preserve"> a los monitores asignados </w:t>
      </w:r>
      <w:r w:rsidRPr="00776FFA">
        <w:rPr>
          <w:rFonts w:ascii="Arial" w:hAnsi="Arial" w:cs="Arial"/>
          <w:sz w:val="24"/>
          <w:szCs w:val="24"/>
        </w:rPr>
        <w:t xml:space="preserve"> con el objetivo de garantizar el cumplimiento de las actividades contractuales y verificar la coherencia entre la planeación y la ejecución de cada una de sus clases.</w:t>
      </w:r>
    </w:p>
    <w:p w14:paraId="3A498E90" w14:textId="77777777" w:rsidR="0085188E" w:rsidRPr="00B540DB" w:rsidRDefault="0085188E" w:rsidP="0085188E">
      <w:pPr>
        <w:pStyle w:val="Textoindependiente"/>
        <w:spacing w:before="3"/>
        <w:ind w:left="720"/>
        <w:rPr>
          <w:rFonts w:ascii="Arial" w:hAnsi="Arial" w:cs="Arial"/>
        </w:rPr>
      </w:pPr>
    </w:p>
    <w:p w14:paraId="32EF080D" w14:textId="5A97C93D" w:rsidR="0085188E" w:rsidRPr="00B540DB" w:rsidRDefault="007E0AA4" w:rsidP="007E0AA4">
      <w:pPr>
        <w:pStyle w:val="Textoindependiente"/>
        <w:widowControl w:val="0"/>
        <w:suppressAutoHyphens w:val="0"/>
        <w:autoSpaceDE w:val="0"/>
        <w:autoSpaceDN w:val="0"/>
        <w:spacing w:before="3"/>
        <w:ind w:left="360"/>
        <w:rPr>
          <w:rFonts w:ascii="Arial" w:hAnsi="Arial" w:cs="Arial"/>
        </w:rPr>
      </w:pPr>
      <w:r>
        <w:rPr>
          <w:rFonts w:ascii="Arial" w:hAnsi="Arial" w:cs="Arial"/>
        </w:rPr>
        <w:t>3.</w:t>
      </w:r>
      <w:proofErr w:type="gramStart"/>
      <w:r w:rsidR="0085188E" w:rsidRPr="00B540DB">
        <w:rPr>
          <w:rFonts w:ascii="Arial" w:hAnsi="Arial" w:cs="Arial"/>
        </w:rPr>
        <w:t>Participar  las</w:t>
      </w:r>
      <w:proofErr w:type="gramEnd"/>
      <w:r w:rsidR="0085188E" w:rsidRPr="00B540DB">
        <w:rPr>
          <w:rFonts w:ascii="Arial" w:hAnsi="Arial" w:cs="Arial"/>
        </w:rPr>
        <w:t xml:space="preserve">  actividades  operativas, logísticas  o  asistenciales  de  carácter misional  de  la  secretaría  de  Deporte  y Recreación,  tendientes  a  enriquecer  la ejecución del programa.</w:t>
      </w:r>
    </w:p>
    <w:p w14:paraId="1714971E" w14:textId="77777777" w:rsidR="0085188E" w:rsidRPr="00B540DB" w:rsidRDefault="0085188E" w:rsidP="0085188E">
      <w:pPr>
        <w:pStyle w:val="Textoindependiente"/>
        <w:spacing w:before="3"/>
        <w:rPr>
          <w:rFonts w:ascii="Arial" w:hAnsi="Arial" w:cs="Arial"/>
        </w:rPr>
      </w:pPr>
    </w:p>
    <w:p w14:paraId="2B31739A" w14:textId="43E047F0" w:rsidR="0085188E" w:rsidRPr="0085188E" w:rsidRDefault="0085188E" w:rsidP="00AA5E78">
      <w:pPr>
        <w:pStyle w:val="Prrafodelista"/>
        <w:widowControl w:val="0"/>
        <w:numPr>
          <w:ilvl w:val="0"/>
          <w:numId w:val="21"/>
        </w:numPr>
        <w:suppressAutoHyphens w:val="0"/>
        <w:autoSpaceDE w:val="0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</w:t>
      </w:r>
      <w:r w:rsidR="00AA5E78">
        <w:rPr>
          <w:rFonts w:ascii="Arial" w:hAnsi="Arial" w:cs="Arial"/>
          <w:sz w:val="24"/>
          <w:szCs w:val="24"/>
        </w:rPr>
        <w:t>cipé</w:t>
      </w:r>
      <w:r>
        <w:rPr>
          <w:rFonts w:ascii="Arial" w:hAnsi="Arial" w:cs="Arial"/>
          <w:sz w:val="24"/>
          <w:szCs w:val="24"/>
        </w:rPr>
        <w:t xml:space="preserve"> de la mesa de trabajo convocada por la coordinación técnica del programa, donde se realizó una proyección a trabajar durante el mes de mayo con relación a la mete a cumplir desde la línea poblacional y los registros de los usuarios atendidos en la plataforma SIDER.</w:t>
      </w:r>
    </w:p>
    <w:p w14:paraId="2D946BD1" w14:textId="77777777" w:rsidR="002A5A29" w:rsidRDefault="002A5A29" w:rsidP="0085188E">
      <w:pPr>
        <w:pStyle w:val="Prrafodelista"/>
        <w:widowControl w:val="0"/>
        <w:suppressAutoHyphens w:val="0"/>
        <w:autoSpaceDE w:val="0"/>
        <w:ind w:left="644"/>
        <w:textAlignment w:val="auto"/>
        <w:rPr>
          <w:rFonts w:ascii="Arial" w:hAnsi="Arial" w:cs="Arial"/>
          <w:sz w:val="24"/>
          <w:szCs w:val="24"/>
        </w:rPr>
      </w:pPr>
    </w:p>
    <w:p w14:paraId="72712AAB" w14:textId="5CB1CFC9" w:rsidR="0085188E" w:rsidRPr="00B540DB" w:rsidRDefault="007E0AA4" w:rsidP="007E0AA4">
      <w:pPr>
        <w:pStyle w:val="Textoindependiente"/>
        <w:widowControl w:val="0"/>
        <w:suppressAutoHyphens w:val="0"/>
        <w:autoSpaceDE w:val="0"/>
        <w:autoSpaceDN w:val="0"/>
        <w:spacing w:before="3"/>
        <w:ind w:left="360"/>
        <w:rPr>
          <w:rFonts w:ascii="Arial" w:hAnsi="Arial" w:cs="Arial"/>
        </w:rPr>
      </w:pPr>
      <w:r>
        <w:rPr>
          <w:rFonts w:ascii="Arial" w:hAnsi="Arial" w:cs="Arial"/>
        </w:rPr>
        <w:t>4.</w:t>
      </w:r>
      <w:proofErr w:type="gramStart"/>
      <w:r w:rsidR="0085188E" w:rsidRPr="00B540DB">
        <w:rPr>
          <w:rFonts w:ascii="Arial" w:hAnsi="Arial" w:cs="Arial"/>
        </w:rPr>
        <w:t>Verificar  el</w:t>
      </w:r>
      <w:proofErr w:type="gramEnd"/>
      <w:r w:rsidR="0085188E" w:rsidRPr="00B540DB">
        <w:rPr>
          <w:rFonts w:ascii="Arial" w:hAnsi="Arial" w:cs="Arial"/>
        </w:rPr>
        <w:t xml:space="preserve">  cumplimiento  y/</w:t>
      </w:r>
      <w:proofErr w:type="spellStart"/>
      <w:r w:rsidR="0085188E" w:rsidRPr="00B540DB">
        <w:rPr>
          <w:rFonts w:ascii="Arial" w:hAnsi="Arial" w:cs="Arial"/>
        </w:rPr>
        <w:t>ó</w:t>
      </w:r>
      <w:proofErr w:type="spellEnd"/>
      <w:r w:rsidR="0085188E" w:rsidRPr="00B540DB">
        <w:rPr>
          <w:rFonts w:ascii="Arial" w:hAnsi="Arial" w:cs="Arial"/>
        </w:rPr>
        <w:t xml:space="preserve">  participar de las actividades en pro del desarrollo del sistema de gestión de  calidad, el sistema de  gestión  ambiental  y  el  sistema  de gestión de seguridad y salud en el trabajo.</w:t>
      </w:r>
    </w:p>
    <w:p w14:paraId="7A7ECAF1" w14:textId="77777777" w:rsidR="0085188E" w:rsidRPr="00B540DB" w:rsidRDefault="0085188E" w:rsidP="0085188E">
      <w:pPr>
        <w:pStyle w:val="Textoindependiente"/>
        <w:spacing w:before="3"/>
        <w:ind w:left="720"/>
        <w:rPr>
          <w:rFonts w:ascii="Arial" w:hAnsi="Arial" w:cs="Arial"/>
        </w:rPr>
      </w:pPr>
    </w:p>
    <w:p w14:paraId="6D3C843F" w14:textId="01BFDED9" w:rsidR="0085188E" w:rsidRDefault="00AA5E78" w:rsidP="00AA5E78">
      <w:pPr>
        <w:pStyle w:val="Textoindependiente"/>
        <w:widowControl w:val="0"/>
        <w:numPr>
          <w:ilvl w:val="0"/>
          <w:numId w:val="23"/>
        </w:numPr>
        <w:suppressAutoHyphens w:val="0"/>
        <w:autoSpaceDE w:val="0"/>
        <w:autoSpaceDN w:val="0"/>
        <w:spacing w:before="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Cumplí</w:t>
      </w:r>
      <w:r w:rsidR="0085188E" w:rsidRPr="0079455C">
        <w:rPr>
          <w:rFonts w:ascii="Arial" w:eastAsia="Arial" w:hAnsi="Arial" w:cs="Arial"/>
        </w:rPr>
        <w:t xml:space="preserve"> con la entrega de los formatos correspondientes al Área de Gestión de Calidad, contribuyendo así al cumplimiento de los procesos y procedimientos establecidos por el área</w:t>
      </w:r>
      <w:r w:rsidR="0085188E">
        <w:rPr>
          <w:rFonts w:ascii="Arial" w:eastAsia="Arial" w:hAnsi="Arial" w:cs="Arial"/>
        </w:rPr>
        <w:t xml:space="preserve">, de igual manera se realizó el registro de los grupos en </w:t>
      </w:r>
      <w:proofErr w:type="spellStart"/>
      <w:proofErr w:type="gramStart"/>
      <w:r w:rsidR="0085188E">
        <w:rPr>
          <w:rFonts w:ascii="Arial" w:eastAsia="Arial" w:hAnsi="Arial" w:cs="Arial"/>
        </w:rPr>
        <w:t>Sider,y</w:t>
      </w:r>
      <w:proofErr w:type="spellEnd"/>
      <w:proofErr w:type="gramEnd"/>
      <w:r w:rsidR="0085188E">
        <w:rPr>
          <w:rFonts w:ascii="Arial" w:eastAsia="Arial" w:hAnsi="Arial" w:cs="Arial"/>
        </w:rPr>
        <w:t xml:space="preserve"> la reasignación de los grupos a cada  uno de los monitores asignados. </w:t>
      </w:r>
    </w:p>
    <w:p w14:paraId="45AA591A" w14:textId="77777777" w:rsidR="0085188E" w:rsidRPr="00B540DB" w:rsidRDefault="0085188E" w:rsidP="00AA5E78">
      <w:pPr>
        <w:pStyle w:val="Textoindependiente"/>
        <w:widowControl w:val="0"/>
        <w:suppressAutoHyphens w:val="0"/>
        <w:autoSpaceDE w:val="0"/>
        <w:autoSpaceDN w:val="0"/>
        <w:spacing w:before="5"/>
        <w:ind w:left="432"/>
        <w:jc w:val="left"/>
        <w:rPr>
          <w:rFonts w:ascii="Arial" w:eastAsia="Arial" w:hAnsi="Arial" w:cs="Arial"/>
        </w:rPr>
      </w:pPr>
    </w:p>
    <w:p w14:paraId="332909CC" w14:textId="466A5C26" w:rsidR="0085188E" w:rsidRPr="00B540DB" w:rsidRDefault="0085188E" w:rsidP="007E0AA4">
      <w:pPr>
        <w:pStyle w:val="Textoindependiente"/>
        <w:widowControl w:val="0"/>
        <w:numPr>
          <w:ilvl w:val="0"/>
          <w:numId w:val="33"/>
        </w:numPr>
        <w:suppressAutoHyphens w:val="0"/>
        <w:autoSpaceDE w:val="0"/>
        <w:autoSpaceDN w:val="0"/>
        <w:spacing w:before="3"/>
        <w:rPr>
          <w:rFonts w:ascii="Arial" w:hAnsi="Arial" w:cs="Arial"/>
        </w:rPr>
      </w:pPr>
      <w:proofErr w:type="gramStart"/>
      <w:r w:rsidRPr="00B540DB">
        <w:rPr>
          <w:rFonts w:ascii="Arial" w:hAnsi="Arial" w:cs="Arial"/>
        </w:rPr>
        <w:t>Planear  y</w:t>
      </w:r>
      <w:proofErr w:type="gramEnd"/>
      <w:r w:rsidRPr="00B540DB">
        <w:rPr>
          <w:rFonts w:ascii="Arial" w:hAnsi="Arial" w:cs="Arial"/>
        </w:rPr>
        <w:t xml:space="preserve">  diligenciar  el  formato  de parrilla  de  los  monitores  deportivo  de  </w:t>
      </w:r>
      <w:r w:rsidRPr="00B540DB">
        <w:rPr>
          <w:rFonts w:ascii="Arial" w:hAnsi="Arial" w:cs="Arial"/>
        </w:rPr>
        <w:lastRenderedPageBreak/>
        <w:t>la Secretaria del Deporte y la Recreación.</w:t>
      </w:r>
    </w:p>
    <w:p w14:paraId="4869984C" w14:textId="77777777" w:rsidR="0085188E" w:rsidRPr="00B540DB" w:rsidRDefault="0085188E" w:rsidP="00AA5E78">
      <w:pPr>
        <w:pStyle w:val="Textoindependiente"/>
        <w:spacing w:before="3"/>
        <w:ind w:left="720"/>
        <w:rPr>
          <w:rFonts w:ascii="Arial" w:hAnsi="Arial" w:cs="Arial"/>
        </w:rPr>
      </w:pPr>
    </w:p>
    <w:p w14:paraId="16047680" w14:textId="64B40067" w:rsidR="0085188E" w:rsidRPr="00B540DB" w:rsidRDefault="00AA5E78" w:rsidP="00AA5E78">
      <w:pPr>
        <w:pStyle w:val="Textoindependiente"/>
        <w:widowControl w:val="0"/>
        <w:numPr>
          <w:ilvl w:val="0"/>
          <w:numId w:val="23"/>
        </w:numPr>
        <w:suppressAutoHyphens w:val="0"/>
        <w:autoSpaceDE w:val="0"/>
        <w:autoSpaceDN w:val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Apoyé</w:t>
      </w:r>
      <w:r w:rsidR="0085188E">
        <w:rPr>
          <w:rFonts w:ascii="Arial" w:eastAsia="Arial" w:hAnsi="Arial" w:cs="Arial"/>
        </w:rPr>
        <w:t xml:space="preserve"> con la planeación y entrega semanal de la </w:t>
      </w:r>
      <w:proofErr w:type="spellStart"/>
      <w:proofErr w:type="gramStart"/>
      <w:r w:rsidR="0085188E">
        <w:rPr>
          <w:rFonts w:ascii="Arial" w:eastAsia="Arial" w:hAnsi="Arial" w:cs="Arial"/>
        </w:rPr>
        <w:t>parilla</w:t>
      </w:r>
      <w:proofErr w:type="spellEnd"/>
      <w:r w:rsidR="0085188E">
        <w:rPr>
          <w:rFonts w:ascii="Arial" w:eastAsia="Arial" w:hAnsi="Arial" w:cs="Arial"/>
        </w:rPr>
        <w:t>,  para</w:t>
      </w:r>
      <w:proofErr w:type="gramEnd"/>
      <w:r w:rsidR="0085188E">
        <w:rPr>
          <w:rFonts w:ascii="Arial" w:eastAsia="Arial" w:hAnsi="Arial" w:cs="Arial"/>
        </w:rPr>
        <w:t xml:space="preserve"> el programa Poblaciones y Etnias </w:t>
      </w:r>
      <w:r w:rsidR="0085188E" w:rsidRPr="0079455C">
        <w:rPr>
          <w:rFonts w:ascii="Arial" w:eastAsia="Arial" w:hAnsi="Arial" w:cs="Arial"/>
        </w:rPr>
        <w:t>correspondiente a la población  LGTBIQ+</w:t>
      </w:r>
      <w:r w:rsidR="0085188E">
        <w:rPr>
          <w:rFonts w:ascii="Arial" w:eastAsia="Arial" w:hAnsi="Arial" w:cs="Arial"/>
        </w:rPr>
        <w:t xml:space="preserve"> atendidos en las comunas 7 y 13 del Distrito Especial de Santiago de Cali. </w:t>
      </w:r>
    </w:p>
    <w:p w14:paraId="4442CCA4" w14:textId="77777777" w:rsidR="0085188E" w:rsidRPr="00B540DB" w:rsidRDefault="0085188E" w:rsidP="0085188E">
      <w:pPr>
        <w:pStyle w:val="Textoindependiente"/>
        <w:spacing w:before="3"/>
        <w:ind w:left="720"/>
        <w:rPr>
          <w:rFonts w:ascii="Arial" w:hAnsi="Arial" w:cs="Arial"/>
        </w:rPr>
      </w:pPr>
    </w:p>
    <w:p w14:paraId="51B175A3" w14:textId="309628B5" w:rsidR="0085188E" w:rsidRPr="00B540DB" w:rsidRDefault="007E0AA4" w:rsidP="007E0AA4">
      <w:pPr>
        <w:pStyle w:val="Textoindependiente"/>
        <w:widowControl w:val="0"/>
        <w:suppressAutoHyphens w:val="0"/>
        <w:autoSpaceDE w:val="0"/>
        <w:autoSpaceDN w:val="0"/>
        <w:spacing w:before="3"/>
        <w:ind w:left="360"/>
        <w:jc w:val="left"/>
        <w:rPr>
          <w:rFonts w:ascii="Arial" w:hAnsi="Arial" w:cs="Arial"/>
        </w:rPr>
      </w:pPr>
      <w:r>
        <w:rPr>
          <w:rFonts w:ascii="Arial" w:hAnsi="Arial" w:cs="Arial"/>
        </w:rPr>
        <w:t>6.</w:t>
      </w:r>
      <w:proofErr w:type="gramStart"/>
      <w:r w:rsidR="0085188E" w:rsidRPr="00B540DB">
        <w:rPr>
          <w:rFonts w:ascii="Arial" w:hAnsi="Arial" w:cs="Arial"/>
        </w:rPr>
        <w:t>Las  demás</w:t>
      </w:r>
      <w:proofErr w:type="gramEnd"/>
      <w:r w:rsidR="0085188E" w:rsidRPr="00B540DB">
        <w:rPr>
          <w:rFonts w:ascii="Arial" w:hAnsi="Arial" w:cs="Arial"/>
        </w:rPr>
        <w:t xml:space="preserve">  desarrolladas  en  el  objeto contractual.</w:t>
      </w:r>
    </w:p>
    <w:p w14:paraId="1FFAC1B0" w14:textId="77777777" w:rsidR="0085188E" w:rsidRPr="00B540DB" w:rsidRDefault="0085188E" w:rsidP="0085188E">
      <w:pPr>
        <w:pStyle w:val="Textoindependiente"/>
        <w:spacing w:before="3"/>
        <w:ind w:left="720"/>
        <w:rPr>
          <w:rFonts w:ascii="Arial" w:hAnsi="Arial" w:cs="Arial"/>
        </w:rPr>
      </w:pPr>
    </w:p>
    <w:p w14:paraId="09A567A4" w14:textId="7B051596" w:rsidR="0085188E" w:rsidRPr="00AA5E78" w:rsidRDefault="00AA5E78" w:rsidP="00AA5E78">
      <w:pPr>
        <w:pStyle w:val="Textoindependiente"/>
        <w:widowControl w:val="0"/>
        <w:numPr>
          <w:ilvl w:val="0"/>
          <w:numId w:val="23"/>
        </w:numPr>
        <w:suppressAutoHyphens w:val="0"/>
        <w:autoSpaceDE w:val="0"/>
        <w:autoSpaceDN w:val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Participé</w:t>
      </w:r>
      <w:r w:rsidR="0085188E">
        <w:rPr>
          <w:rFonts w:ascii="Arial" w:eastAsia="Arial" w:hAnsi="Arial" w:cs="Arial"/>
        </w:rPr>
        <w:t xml:space="preserve"> en la mesa de trabajo para el equipo primarios, convocada por los coordinadores técnicos del programa, con el objetivo de revisar el cumplimiento de acciones y actividades correspondientes al mes en vigencia.</w:t>
      </w:r>
    </w:p>
    <w:p w14:paraId="4EE9AC68" w14:textId="77777777" w:rsidR="0092241A" w:rsidRDefault="0092241A" w:rsidP="00AA5E78">
      <w:pPr>
        <w:pStyle w:val="Textoindependiente"/>
        <w:widowControl w:val="0"/>
        <w:suppressAutoHyphens w:val="0"/>
        <w:autoSpaceDE w:val="0"/>
        <w:autoSpaceDN w:val="0"/>
        <w:ind w:left="432"/>
        <w:jc w:val="left"/>
        <w:rPr>
          <w:rFonts w:ascii="Arial" w:eastAsia="Arial" w:hAnsi="Arial" w:cs="Arial"/>
        </w:rPr>
      </w:pPr>
    </w:p>
    <w:p w14:paraId="20C258A9" w14:textId="374A06C7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</w:t>
      </w:r>
      <w:r w:rsidR="00CC382B">
        <w:rPr>
          <w:rFonts w:ascii="Arial" w:hAnsi="Arial" w:cs="Arial"/>
        </w:rPr>
        <w:t xml:space="preserve">firma en Santiago de Cali </w:t>
      </w:r>
      <w:r w:rsidR="006A2B9C">
        <w:rPr>
          <w:rFonts w:ascii="Arial" w:hAnsi="Arial" w:cs="Arial"/>
        </w:rPr>
        <w:t>2</w:t>
      </w:r>
      <w:r w:rsidR="00CC382B">
        <w:rPr>
          <w:rFonts w:ascii="Arial" w:hAnsi="Arial" w:cs="Arial"/>
        </w:rPr>
        <w:t>5/jul/</w:t>
      </w:r>
      <w:r w:rsidRPr="00A82B09">
        <w:rPr>
          <w:rFonts w:ascii="Arial" w:hAnsi="Arial" w:cs="Arial"/>
        </w:rPr>
        <w:t>202</w:t>
      </w:r>
      <w:r w:rsidR="0084763A">
        <w:rPr>
          <w:rFonts w:ascii="Arial" w:hAnsi="Arial" w:cs="Arial"/>
        </w:rPr>
        <w:t>5</w:t>
      </w:r>
      <w:r w:rsidR="0085188E">
        <w:rPr>
          <w:rFonts w:ascii="Arial" w:hAnsi="Arial" w:cs="Arial"/>
        </w:rPr>
        <w:t>.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  <w:bookmarkStart w:id="0" w:name="_GoBack"/>
      <w:bookmarkEnd w:id="0"/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34410B27" w14:textId="77777777" w:rsidR="00760FA0" w:rsidRPr="00A82B09" w:rsidRDefault="00760FA0" w:rsidP="00760FA0">
      <w:pPr>
        <w:suppressAutoHyphens w:val="0"/>
        <w:jc w:val="both"/>
        <w:rPr>
          <w:rFonts w:ascii="Arial" w:hAnsi="Arial" w:cs="Arial"/>
        </w:rPr>
      </w:pPr>
    </w:p>
    <w:p w14:paraId="3E559C07" w14:textId="77777777" w:rsidR="00760FA0" w:rsidRDefault="00760FA0" w:rsidP="00760FA0">
      <w:pPr>
        <w:pStyle w:val="Textoindependiente"/>
        <w:rPr>
          <w:rFonts w:ascii="Arial" w:hAnsi="Arial" w:cs="Arial"/>
          <w:color w:val="000000"/>
        </w:rPr>
      </w:pPr>
      <w:r w:rsidRPr="00EF2611">
        <w:rPr>
          <w:rFonts w:ascii="Arial" w:hAnsi="Arial" w:cs="Arial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4A71665" wp14:editId="29130579">
            <wp:simplePos x="0" y="0"/>
            <wp:positionH relativeFrom="margin">
              <wp:posOffset>1381125</wp:posOffset>
            </wp:positionH>
            <wp:positionV relativeFrom="paragraph">
              <wp:posOffset>5080</wp:posOffset>
            </wp:positionV>
            <wp:extent cx="2952750" cy="752475"/>
            <wp:effectExtent l="0" t="0" r="0" b="9525"/>
            <wp:wrapThrough wrapText="bothSides">
              <wp:wrapPolygon edited="0">
                <wp:start x="0" y="0"/>
                <wp:lineTo x="0" y="21327"/>
                <wp:lineTo x="21461" y="21327"/>
                <wp:lineTo x="21461" y="0"/>
                <wp:lineTo x="0" y="0"/>
              </wp:wrapPolygon>
            </wp:wrapThrough>
            <wp:docPr id="17966881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688118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5" t="2999" r="9469" b="18000"/>
                    <a:stretch/>
                  </pic:blipFill>
                  <pic:spPr bwMode="auto">
                    <a:xfrm>
                      <a:off x="0" y="0"/>
                      <a:ext cx="2952750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4F8F9B" w14:textId="77777777" w:rsidR="00760FA0" w:rsidRDefault="00760FA0" w:rsidP="00760FA0">
      <w:pPr>
        <w:pStyle w:val="Textoindependiente"/>
        <w:rPr>
          <w:rFonts w:ascii="Arial" w:hAnsi="Arial" w:cs="Arial"/>
          <w:color w:val="000000"/>
        </w:rPr>
      </w:pPr>
    </w:p>
    <w:p w14:paraId="08453010" w14:textId="77777777" w:rsidR="00760FA0" w:rsidRDefault="00760FA0" w:rsidP="00760FA0">
      <w:pPr>
        <w:pStyle w:val="Textoindependiente"/>
        <w:jc w:val="center"/>
        <w:rPr>
          <w:rFonts w:ascii="Arial" w:hAnsi="Arial" w:cs="Arial"/>
          <w:color w:val="000000"/>
        </w:rPr>
      </w:pPr>
    </w:p>
    <w:p w14:paraId="615187F0" w14:textId="77777777" w:rsidR="00760FA0" w:rsidRDefault="00760FA0" w:rsidP="00760FA0">
      <w:pPr>
        <w:pStyle w:val="Textoindependiente"/>
        <w:jc w:val="center"/>
        <w:rPr>
          <w:rFonts w:ascii="Arial" w:hAnsi="Arial" w:cs="Arial"/>
          <w:color w:val="000000"/>
        </w:rPr>
      </w:pPr>
    </w:p>
    <w:p w14:paraId="0FD8EFE3" w14:textId="77777777" w:rsidR="00760FA0" w:rsidRDefault="00760FA0" w:rsidP="00760FA0">
      <w:pPr>
        <w:pStyle w:val="Textoindependiente"/>
        <w:jc w:val="center"/>
        <w:rPr>
          <w:rFonts w:ascii="Arial" w:hAnsi="Arial" w:cs="Arial"/>
          <w:color w:val="000000"/>
        </w:rPr>
      </w:pPr>
    </w:p>
    <w:p w14:paraId="107787F2" w14:textId="77777777" w:rsidR="00760FA0" w:rsidRPr="00A82B09" w:rsidRDefault="00760FA0" w:rsidP="00760FA0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p w14:paraId="3CA026CE" w14:textId="7A94FFA0" w:rsidR="00B10B35" w:rsidRPr="00A82B09" w:rsidRDefault="00B10B35" w:rsidP="00760FA0">
      <w:pPr>
        <w:pStyle w:val="Textoindependiente"/>
        <w:jc w:val="center"/>
        <w:rPr>
          <w:rFonts w:ascii="Arial" w:hAnsi="Arial" w:cs="Arial"/>
        </w:rPr>
      </w:pP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7B924" w14:textId="77777777" w:rsidR="00BA6105" w:rsidRDefault="00BA6105">
      <w:r>
        <w:separator/>
      </w:r>
    </w:p>
  </w:endnote>
  <w:endnote w:type="continuationSeparator" w:id="0">
    <w:p w14:paraId="4E7073BD" w14:textId="77777777" w:rsidR="00BA6105" w:rsidRDefault="00BA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67C3D" w14:textId="77777777" w:rsidR="00BA6105" w:rsidRDefault="00BA6105">
      <w:r>
        <w:separator/>
      </w:r>
    </w:p>
  </w:footnote>
  <w:footnote w:type="continuationSeparator" w:id="0">
    <w:p w14:paraId="47B8BF41" w14:textId="77777777" w:rsidR="00BA6105" w:rsidRDefault="00BA6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06A40E3A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.010.26.1.</w:t>
    </w:r>
    <w:r w:rsidR="0085188E" w:rsidRPr="0085188E">
      <w:rPr>
        <w:rFonts w:ascii="Arial" w:hAnsi="Arial" w:cs="Arial"/>
        <w:b/>
        <w:bCs/>
      </w:rPr>
      <w:t>1639</w:t>
    </w:r>
    <w:r w:rsidR="0084763A" w:rsidRPr="0085188E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075B80"/>
    <w:multiLevelType w:val="hybridMultilevel"/>
    <w:tmpl w:val="EB70B8B4"/>
    <w:lvl w:ilvl="0" w:tplc="F00EF238">
      <w:start w:val="6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051D9"/>
    <w:multiLevelType w:val="hybridMultilevel"/>
    <w:tmpl w:val="8A2662B6"/>
    <w:lvl w:ilvl="0" w:tplc="F00EF238">
      <w:start w:val="6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06A3D42"/>
    <w:multiLevelType w:val="hybridMultilevel"/>
    <w:tmpl w:val="8458B8C6"/>
    <w:lvl w:ilvl="0" w:tplc="F00EF238">
      <w:start w:val="6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C1031D"/>
    <w:multiLevelType w:val="hybridMultilevel"/>
    <w:tmpl w:val="197AE156"/>
    <w:lvl w:ilvl="0" w:tplc="1DDE4000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672973"/>
    <w:multiLevelType w:val="hybridMultilevel"/>
    <w:tmpl w:val="73225D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A4FA6"/>
    <w:multiLevelType w:val="hybridMultilevel"/>
    <w:tmpl w:val="CAFA8C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A11D3"/>
    <w:multiLevelType w:val="hybridMultilevel"/>
    <w:tmpl w:val="E682C874"/>
    <w:lvl w:ilvl="0" w:tplc="F00EF238">
      <w:start w:val="6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41B02"/>
    <w:multiLevelType w:val="hybridMultilevel"/>
    <w:tmpl w:val="B538CED6"/>
    <w:lvl w:ilvl="0" w:tplc="F00EF238">
      <w:start w:val="6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D2D7722"/>
    <w:multiLevelType w:val="hybridMultilevel"/>
    <w:tmpl w:val="9ABA46D6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C148F"/>
    <w:multiLevelType w:val="hybridMultilevel"/>
    <w:tmpl w:val="5A7CC5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91118AE"/>
    <w:multiLevelType w:val="hybridMultilevel"/>
    <w:tmpl w:val="B6FC9668"/>
    <w:lvl w:ilvl="0" w:tplc="1DDE4000">
      <w:start w:val="1"/>
      <w:numFmt w:val="bullet"/>
      <w:lvlText w:val="-"/>
      <w:lvlJc w:val="left"/>
      <w:pPr>
        <w:ind w:left="432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1" w15:restartNumberingAfterBreak="0">
    <w:nsid w:val="65BE78C4"/>
    <w:multiLevelType w:val="hybridMultilevel"/>
    <w:tmpl w:val="7716E9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88367F"/>
    <w:multiLevelType w:val="hybridMultilevel"/>
    <w:tmpl w:val="E7E6112A"/>
    <w:lvl w:ilvl="0" w:tplc="F00EF238">
      <w:start w:val="6"/>
      <w:numFmt w:val="bullet"/>
      <w:lvlText w:val="-"/>
      <w:lvlJc w:val="left"/>
      <w:pPr>
        <w:ind w:left="644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E02813"/>
    <w:multiLevelType w:val="hybridMultilevel"/>
    <w:tmpl w:val="417CB6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1"/>
  </w:num>
  <w:num w:numId="7">
    <w:abstractNumId w:val="33"/>
  </w:num>
  <w:num w:numId="8">
    <w:abstractNumId w:val="29"/>
  </w:num>
  <w:num w:numId="9">
    <w:abstractNumId w:val="25"/>
  </w:num>
  <w:num w:numId="10">
    <w:abstractNumId w:val="19"/>
  </w:num>
  <w:num w:numId="11">
    <w:abstractNumId w:val="3"/>
  </w:num>
  <w:num w:numId="12">
    <w:abstractNumId w:val="16"/>
  </w:num>
  <w:num w:numId="13">
    <w:abstractNumId w:val="34"/>
  </w:num>
  <w:num w:numId="14">
    <w:abstractNumId w:val="13"/>
  </w:num>
  <w:num w:numId="15">
    <w:abstractNumId w:val="15"/>
  </w:num>
  <w:num w:numId="16">
    <w:abstractNumId w:val="12"/>
    <w:lvlOverride w:ilvl="0">
      <w:lvl w:ilvl="0">
        <w:numFmt w:val="decimal"/>
        <w:lvlText w:val="%1."/>
        <w:lvlJc w:val="left"/>
      </w:lvl>
    </w:lvlOverride>
  </w:num>
  <w:num w:numId="17">
    <w:abstractNumId w:val="20"/>
    <w:lvlOverride w:ilvl="0">
      <w:lvl w:ilvl="0">
        <w:numFmt w:val="decimal"/>
        <w:lvlText w:val="%1."/>
        <w:lvlJc w:val="left"/>
      </w:lvl>
    </w:lvlOverride>
  </w:num>
  <w:num w:numId="18">
    <w:abstractNumId w:val="28"/>
    <w:lvlOverride w:ilvl="0">
      <w:lvl w:ilvl="0">
        <w:numFmt w:val="decimal"/>
        <w:lvlText w:val="%1."/>
        <w:lvlJc w:val="left"/>
      </w:lvl>
    </w:lvlOverride>
  </w:num>
  <w:num w:numId="19">
    <w:abstractNumId w:val="35"/>
    <w:lvlOverride w:ilvl="0">
      <w:lvl w:ilvl="0">
        <w:numFmt w:val="decimal"/>
        <w:lvlText w:val="%1."/>
        <w:lvlJc w:val="left"/>
      </w:lvl>
    </w:lvlOverride>
  </w:num>
  <w:num w:numId="20">
    <w:abstractNumId w:val="21"/>
  </w:num>
  <w:num w:numId="21">
    <w:abstractNumId w:val="32"/>
  </w:num>
  <w:num w:numId="22">
    <w:abstractNumId w:val="18"/>
  </w:num>
  <w:num w:numId="23">
    <w:abstractNumId w:val="30"/>
  </w:num>
  <w:num w:numId="24">
    <w:abstractNumId w:val="22"/>
  </w:num>
  <w:num w:numId="25">
    <w:abstractNumId w:val="36"/>
  </w:num>
  <w:num w:numId="26">
    <w:abstractNumId w:val="10"/>
  </w:num>
  <w:num w:numId="27">
    <w:abstractNumId w:val="14"/>
  </w:num>
  <w:num w:numId="28">
    <w:abstractNumId w:val="17"/>
  </w:num>
  <w:num w:numId="29">
    <w:abstractNumId w:val="23"/>
  </w:num>
  <w:num w:numId="30">
    <w:abstractNumId w:val="24"/>
  </w:num>
  <w:num w:numId="31">
    <w:abstractNumId w:val="27"/>
  </w:num>
  <w:num w:numId="32">
    <w:abstractNumId w:val="31"/>
  </w:num>
  <w:num w:numId="33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0"/>
  <w:activeWritingStyle w:appName="MSWord" w:lang="es-C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44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2F3E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08FA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021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0FA0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0AA4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188E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2FA1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3B28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A5E78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A6105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C382B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24CB3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E1473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23B8E-D3E5-4FA7-8103-8CCEA1B6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Usuario de Windows</cp:lastModifiedBy>
  <cp:revision>7</cp:revision>
  <cp:lastPrinted>2023-04-12T14:19:00Z</cp:lastPrinted>
  <dcterms:created xsi:type="dcterms:W3CDTF">2025-07-02T21:21:00Z</dcterms:created>
  <dcterms:modified xsi:type="dcterms:W3CDTF">2025-07-08T05:26:00Z</dcterms:modified>
</cp:coreProperties>
</file>